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eastAsiaTheme="minorHAnsi" w:hAnsi="Arial" w:cs="Arial"/>
          <w:color w:val="auto"/>
          <w:sz w:val="24"/>
          <w:szCs w:val="24"/>
          <w:lang w:val="es-ES" w:eastAsia="en-US"/>
        </w:rPr>
        <w:id w:val="-388415555"/>
        <w:docPartObj>
          <w:docPartGallery w:val="Cover Pages"/>
          <w:docPartUnique/>
        </w:docPartObj>
      </w:sdtPr>
      <w:sdtEndPr/>
      <w:sdtContent>
        <w:p w:rsidR="00D9573A" w:rsidRDefault="00864187" w:rsidP="00D9573A">
          <w:pPr>
            <w:pStyle w:val="Logotipo"/>
            <w:pBdr>
              <w:bottom w:val="single" w:sz="12" w:space="1" w:color="auto"/>
            </w:pBdr>
            <w:spacing w:after="120" w:line="240" w:lineRule="auto"/>
            <w:jc w:val="both"/>
            <w:rPr>
              <w:rFonts w:ascii="Arial" w:hAnsi="Arial" w:cs="Arial"/>
              <w:sz w:val="24"/>
              <w:szCs w:val="24"/>
              <w:lang w:val="es-ES"/>
            </w:rPr>
          </w:pPr>
          <w:r>
            <w:rPr>
              <w:noProof/>
              <w:lang w:val="es-ES" w:eastAsia="es-ES"/>
            </w:rPr>
            <w:drawing>
              <wp:anchor distT="0" distB="0" distL="114300" distR="114300" simplePos="0" relativeHeight="251682816" behindDoc="1" locked="0" layoutInCell="1" allowOverlap="1" wp14:anchorId="53E388B0" wp14:editId="5AFF9D81">
                <wp:simplePos x="0" y="0"/>
                <wp:positionH relativeFrom="margin">
                  <wp:posOffset>1238250</wp:posOffset>
                </wp:positionH>
                <wp:positionV relativeFrom="margin">
                  <wp:posOffset>-342900</wp:posOffset>
                </wp:positionV>
                <wp:extent cx="3604895" cy="89979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w logo DIGEGRA.png"/>
                        <pic:cNvPicPr/>
                      </pic:nvPicPr>
                      <pic:blipFill>
                        <a:blip r:embed="rId7">
                          <a:extLst>
                            <a:ext uri="{28A0092B-C50C-407E-A947-70E740481C1C}">
                              <a14:useLocalDpi xmlns:a14="http://schemas.microsoft.com/office/drawing/2010/main" val="0"/>
                            </a:ext>
                          </a:extLst>
                        </a:blip>
                        <a:stretch>
                          <a:fillRect/>
                        </a:stretch>
                      </pic:blipFill>
                      <pic:spPr>
                        <a:xfrm>
                          <a:off x="0" y="0"/>
                          <a:ext cx="3604895" cy="899795"/>
                        </a:xfrm>
                        <a:prstGeom prst="rect">
                          <a:avLst/>
                        </a:prstGeom>
                      </pic:spPr>
                    </pic:pic>
                  </a:graphicData>
                </a:graphic>
                <wp14:sizeRelH relativeFrom="page">
                  <wp14:pctWidth>0</wp14:pctWidth>
                </wp14:sizeRelH>
                <wp14:sizeRelV relativeFrom="page">
                  <wp14:pctHeight>0</wp14:pctHeight>
                </wp14:sizeRelV>
              </wp:anchor>
            </w:drawing>
          </w:r>
        </w:p>
      </w:sdtContent>
    </w:sdt>
    <w:p w:rsidR="00D9573A" w:rsidRPr="00D9573A" w:rsidRDefault="00D9573A" w:rsidP="00D9573A">
      <w:pPr>
        <w:shd w:val="clear" w:color="auto" w:fill="385623" w:themeFill="accent6" w:themeFillShade="80"/>
        <w:jc w:val="center"/>
        <w:rPr>
          <w:rFonts w:ascii="Arial" w:hAnsi="Arial" w:cs="Arial"/>
          <w:color w:val="FFFFFF" w:themeColor="background1"/>
          <w:sz w:val="28"/>
          <w:szCs w:val="28"/>
        </w:rPr>
      </w:pPr>
      <w:r w:rsidRPr="00D9573A">
        <w:rPr>
          <w:rFonts w:ascii="Arial" w:hAnsi="Arial" w:cs="Arial"/>
          <w:color w:val="FFFFFF" w:themeColor="background1"/>
          <w:sz w:val="28"/>
          <w:szCs w:val="28"/>
        </w:rPr>
        <w:t xml:space="preserve"> </w:t>
      </w:r>
      <w:r w:rsidRPr="00D9573A">
        <w:rPr>
          <w:rFonts w:ascii="Arial" w:hAnsi="Arial" w:cs="Arial"/>
          <w:color w:val="FFFFFF" w:themeColor="background1"/>
          <w:sz w:val="28"/>
          <w:szCs w:val="28"/>
          <w:shd w:val="clear" w:color="auto" w:fill="385623" w:themeFill="accent6" w:themeFillShade="80"/>
        </w:rPr>
        <w:t>FORMULARIO</w:t>
      </w:r>
    </w:p>
    <w:p w:rsidR="00D9573A" w:rsidRPr="00D9573A" w:rsidRDefault="00D9573A" w:rsidP="00D9573A">
      <w:pPr>
        <w:jc w:val="center"/>
        <w:rPr>
          <w:rFonts w:ascii="Arial" w:hAnsi="Arial" w:cs="Arial"/>
          <w:color w:val="4F6228"/>
          <w:sz w:val="32"/>
        </w:rPr>
      </w:pPr>
      <w:r w:rsidRPr="00D9573A">
        <w:rPr>
          <w:rFonts w:ascii="Arial" w:hAnsi="Arial" w:cs="Arial"/>
          <w:color w:val="4F6228"/>
          <w:sz w:val="32"/>
        </w:rPr>
        <w:t>PRESENTACIÓN DE PLANES DE NEGOCIO</w:t>
      </w:r>
    </w:p>
    <w:p w:rsidR="00D9573A" w:rsidRDefault="00D9573A" w:rsidP="00D9573A">
      <w:pPr>
        <w:jc w:val="center"/>
        <w:rPr>
          <w:rFonts w:ascii="Arial" w:hAnsi="Arial" w:cs="Arial"/>
          <w:b/>
          <w:color w:val="4F6228"/>
          <w:sz w:val="32"/>
        </w:rPr>
      </w:pPr>
      <w:r>
        <w:rPr>
          <w:rFonts w:ascii="Arial" w:hAnsi="Arial" w:cs="Arial"/>
          <w:b/>
          <w:color w:val="4F6228"/>
          <w:sz w:val="32"/>
        </w:rPr>
        <w:t>DE INDUSTRIALIZACION DE FRUTAS Y HORTALIZAS</w:t>
      </w:r>
    </w:p>
    <w:p w:rsidR="00D9573A" w:rsidRDefault="00D9573A" w:rsidP="00D9573A">
      <w:pPr>
        <w:jc w:val="center"/>
        <w:rPr>
          <w:rFonts w:ascii="Arial" w:hAnsi="Arial" w:cs="Arial"/>
          <w:i/>
          <w:sz w:val="24"/>
        </w:rPr>
      </w:pPr>
      <w:r>
        <w:rPr>
          <w:rFonts w:ascii="Arial" w:hAnsi="Arial" w:cs="Arial"/>
          <w:i/>
          <w:sz w:val="24"/>
        </w:rPr>
        <w:t>(Zafra 2018-2019)</w:t>
      </w:r>
    </w:p>
    <w:p w:rsidR="00D9573A" w:rsidRDefault="00D9573A" w:rsidP="00D9573A">
      <w:pPr>
        <w:pBdr>
          <w:top w:val="single" w:sz="4" w:space="1" w:color="000000"/>
          <w:left w:val="single" w:sz="4" w:space="4" w:color="000000"/>
          <w:bottom w:val="single" w:sz="4" w:space="1" w:color="000000"/>
          <w:right w:val="single" w:sz="4" w:space="4" w:color="000000"/>
        </w:pBdr>
        <w:rPr>
          <w:rFonts w:ascii="Arial" w:hAnsi="Arial" w:cs="Arial"/>
          <w:b/>
        </w:rPr>
      </w:pPr>
      <w:r>
        <w:rPr>
          <w:rFonts w:ascii="Arial" w:hAnsi="Arial" w:cs="Arial"/>
          <w:b/>
        </w:rPr>
        <w:t>NOMBRE DEL PLAN DE NEGOCIO:</w:t>
      </w:r>
    </w:p>
    <w:p w:rsidR="00D9573A" w:rsidRDefault="00D9573A" w:rsidP="00D9573A">
      <w:pPr>
        <w:pBdr>
          <w:top w:val="single" w:sz="4" w:space="1" w:color="000000"/>
          <w:left w:val="single" w:sz="4" w:space="4" w:color="000000"/>
          <w:bottom w:val="single" w:sz="4" w:space="1" w:color="000000"/>
          <w:right w:val="single" w:sz="4" w:space="4" w:color="000000"/>
        </w:pBdr>
        <w:rPr>
          <w:rFonts w:ascii="Arial" w:hAnsi="Arial" w:cs="Arial"/>
          <w:b/>
        </w:rPr>
      </w:pPr>
    </w:p>
    <w:p w:rsidR="00D9573A" w:rsidRDefault="00D9573A" w:rsidP="00D9573A">
      <w:pPr>
        <w:pBdr>
          <w:top w:val="single" w:sz="4" w:space="1" w:color="000000"/>
          <w:left w:val="single" w:sz="4" w:space="4" w:color="000000"/>
          <w:bottom w:val="single" w:sz="4" w:space="1" w:color="000000"/>
          <w:right w:val="single" w:sz="4" w:space="4" w:color="000000"/>
        </w:pBdr>
        <w:rPr>
          <w:rFonts w:ascii="Arial" w:hAnsi="Arial" w:cs="Arial"/>
          <w:b/>
        </w:rPr>
      </w:pPr>
    </w:p>
    <w:p w:rsidR="00D9573A" w:rsidRDefault="00D9573A" w:rsidP="00D9573A">
      <w:pPr>
        <w:pBdr>
          <w:top w:val="single" w:sz="4" w:space="2" w:color="000000"/>
          <w:left w:val="single" w:sz="4" w:space="4" w:color="000000"/>
          <w:bottom w:val="single" w:sz="4" w:space="2" w:color="000000"/>
          <w:right w:val="single" w:sz="4" w:space="4" w:color="000000"/>
        </w:pBdr>
        <w:rPr>
          <w:rFonts w:ascii="Arial" w:hAnsi="Arial" w:cs="Arial"/>
          <w:b/>
        </w:rPr>
      </w:pPr>
      <w:r>
        <w:rPr>
          <w:rFonts w:ascii="Arial" w:hAnsi="Arial" w:cs="Arial"/>
          <w:b/>
        </w:rPr>
        <w:t>FECHA DE PRESENTACIÓN:</w:t>
      </w:r>
    </w:p>
    <w:p w:rsidR="00D9573A" w:rsidRDefault="00D9573A" w:rsidP="00D9573A">
      <w:pPr>
        <w:pBdr>
          <w:top w:val="single" w:sz="4" w:space="2" w:color="000000"/>
          <w:left w:val="single" w:sz="4" w:space="4" w:color="000000"/>
          <w:bottom w:val="single" w:sz="4" w:space="2" w:color="000000"/>
          <w:right w:val="single" w:sz="4" w:space="4" w:color="000000"/>
        </w:pBdr>
        <w:rPr>
          <w:rFonts w:ascii="Arial" w:hAnsi="Arial" w:cs="Arial"/>
          <w:b/>
        </w:rPr>
      </w:pPr>
    </w:p>
    <w:p w:rsidR="00D9573A" w:rsidRDefault="00D9573A" w:rsidP="00D9573A">
      <w:pPr>
        <w:pBdr>
          <w:top w:val="single" w:sz="4" w:space="1" w:color="000000"/>
          <w:left w:val="single" w:sz="4" w:space="4" w:color="000000"/>
          <w:bottom w:val="single" w:sz="4" w:space="1" w:color="000000"/>
          <w:right w:val="single" w:sz="4" w:space="4" w:color="000000"/>
        </w:pBdr>
        <w:snapToGrid w:val="0"/>
        <w:rPr>
          <w:rFonts w:ascii="Arial" w:hAnsi="Arial" w:cs="Arial"/>
        </w:rPr>
      </w:pPr>
    </w:p>
    <w:p w:rsidR="00D9573A" w:rsidRDefault="00D9573A" w:rsidP="00D9573A">
      <w:pPr>
        <w:pBdr>
          <w:top w:val="single" w:sz="4" w:space="1" w:color="000000"/>
          <w:left w:val="single" w:sz="4" w:space="4" w:color="000000"/>
          <w:bottom w:val="single" w:sz="4" w:space="1" w:color="000000"/>
          <w:right w:val="single" w:sz="4" w:space="4" w:color="000000"/>
        </w:pBdr>
        <w:snapToGrid w:val="0"/>
        <w:rPr>
          <w:rFonts w:ascii="Arial" w:hAnsi="Arial" w:cs="Arial"/>
        </w:rPr>
      </w:pPr>
      <w:r>
        <w:rPr>
          <w:rFonts w:ascii="Arial" w:hAnsi="Arial" w:cs="Arial"/>
        </w:rPr>
        <w:t xml:space="preserve">Organización patrocinante (Agente Industrial):  </w:t>
      </w:r>
    </w:p>
    <w:p w:rsidR="00D9573A" w:rsidRDefault="00D9573A" w:rsidP="00D9573A">
      <w:pPr>
        <w:pBdr>
          <w:top w:val="single" w:sz="4" w:space="1" w:color="000000"/>
          <w:left w:val="single" w:sz="4" w:space="4" w:color="000000"/>
          <w:bottom w:val="single" w:sz="4" w:space="1" w:color="000000"/>
          <w:right w:val="single" w:sz="4" w:space="4" w:color="000000"/>
        </w:pBdr>
        <w:rPr>
          <w:rFonts w:ascii="Arial" w:hAnsi="Arial" w:cs="Arial"/>
        </w:rPr>
      </w:pPr>
    </w:p>
    <w:p w:rsidR="00D9573A" w:rsidRDefault="00D9573A" w:rsidP="00D9573A">
      <w:pPr>
        <w:pBdr>
          <w:top w:val="single" w:sz="4" w:space="1" w:color="000000"/>
          <w:left w:val="single" w:sz="4" w:space="4" w:color="000000"/>
          <w:bottom w:val="single" w:sz="4" w:space="1" w:color="000000"/>
          <w:right w:val="single" w:sz="4" w:space="4" w:color="000000"/>
        </w:pBdr>
        <w:rPr>
          <w:rFonts w:ascii="Arial" w:hAnsi="Arial" w:cs="Arial"/>
        </w:rPr>
      </w:pPr>
      <w:r>
        <w:rPr>
          <w:rFonts w:ascii="Arial" w:hAnsi="Arial" w:cs="Arial"/>
        </w:rPr>
        <w:t>Domicilio constituido:</w:t>
      </w:r>
    </w:p>
    <w:p w:rsidR="00D9573A" w:rsidRDefault="00D9573A" w:rsidP="00D9573A">
      <w:pPr>
        <w:pBdr>
          <w:top w:val="single" w:sz="4" w:space="1" w:color="000000"/>
          <w:left w:val="single" w:sz="4" w:space="4" w:color="000000"/>
          <w:bottom w:val="single" w:sz="4" w:space="1" w:color="000000"/>
          <w:right w:val="single" w:sz="4" w:space="4" w:color="000000"/>
        </w:pBdr>
        <w:rPr>
          <w:rFonts w:ascii="Arial" w:hAnsi="Arial" w:cs="Arial"/>
        </w:rPr>
      </w:pPr>
    </w:p>
    <w:p w:rsidR="00D9573A" w:rsidRDefault="00D9573A" w:rsidP="00D9573A">
      <w:pPr>
        <w:rPr>
          <w:rFonts w:ascii="Arial" w:hAnsi="Arial" w:cs="Arial"/>
          <w:b/>
        </w:rPr>
      </w:pPr>
      <w:r>
        <w:rPr>
          <w:rFonts w:ascii="Arial" w:hAnsi="Arial" w:cs="Arial"/>
          <w:b/>
        </w:rPr>
        <w:t>Datos de la persona de contacto</w:t>
      </w:r>
    </w:p>
    <w:p w:rsidR="00D9573A" w:rsidRDefault="00D9573A" w:rsidP="00D9573A">
      <w:pPr>
        <w:pBdr>
          <w:top w:val="single" w:sz="4" w:space="1" w:color="000000"/>
          <w:left w:val="single" w:sz="4" w:space="4" w:color="000000"/>
          <w:bottom w:val="single" w:sz="4" w:space="1" w:color="000000"/>
          <w:right w:val="single" w:sz="4" w:space="4" w:color="000000"/>
        </w:pBdr>
        <w:snapToGrid w:val="0"/>
        <w:rPr>
          <w:rFonts w:ascii="Arial" w:hAnsi="Arial" w:cs="Arial"/>
          <w:b/>
        </w:rPr>
      </w:pPr>
    </w:p>
    <w:p w:rsidR="00D9573A" w:rsidRDefault="00D9573A" w:rsidP="00D9573A">
      <w:pPr>
        <w:pBdr>
          <w:top w:val="single" w:sz="4" w:space="1" w:color="000000"/>
          <w:left w:val="single" w:sz="4" w:space="4" w:color="000000"/>
          <w:bottom w:val="single" w:sz="4" w:space="1" w:color="000000"/>
          <w:right w:val="single" w:sz="4" w:space="4" w:color="000000"/>
        </w:pBdr>
        <w:snapToGrid w:val="0"/>
        <w:rPr>
          <w:rFonts w:ascii="Arial" w:hAnsi="Arial" w:cs="Arial"/>
          <w:bCs/>
        </w:rPr>
      </w:pPr>
      <w:r>
        <w:rPr>
          <w:rFonts w:ascii="Arial" w:hAnsi="Arial" w:cs="Arial"/>
          <w:bCs/>
        </w:rPr>
        <w:t>Nombre:</w:t>
      </w:r>
    </w:p>
    <w:p w:rsidR="00D9573A" w:rsidRDefault="00D9573A" w:rsidP="00D9573A">
      <w:pPr>
        <w:pBdr>
          <w:top w:val="single" w:sz="4" w:space="1" w:color="000000"/>
          <w:left w:val="single" w:sz="4" w:space="4" w:color="000000"/>
          <w:bottom w:val="single" w:sz="4" w:space="1" w:color="000000"/>
          <w:right w:val="single" w:sz="4" w:space="4" w:color="000000"/>
        </w:pBdr>
        <w:rPr>
          <w:rFonts w:ascii="Arial" w:hAnsi="Arial" w:cs="Arial"/>
          <w:bCs/>
        </w:rPr>
      </w:pPr>
    </w:p>
    <w:p w:rsidR="00D9573A" w:rsidRDefault="00D9573A" w:rsidP="00D9573A">
      <w:pPr>
        <w:pBdr>
          <w:top w:val="single" w:sz="4" w:space="1" w:color="000000"/>
          <w:left w:val="single" w:sz="4" w:space="4" w:color="000000"/>
          <w:bottom w:val="single" w:sz="4" w:space="1" w:color="000000"/>
          <w:right w:val="single" w:sz="4" w:space="4" w:color="000000"/>
        </w:pBdr>
        <w:snapToGrid w:val="0"/>
        <w:rPr>
          <w:rFonts w:ascii="Arial" w:hAnsi="Arial" w:cs="Arial"/>
          <w:bCs/>
        </w:rPr>
      </w:pPr>
      <w:r>
        <w:rPr>
          <w:rFonts w:ascii="Arial" w:hAnsi="Arial" w:cs="Arial"/>
          <w:bCs/>
        </w:rPr>
        <w:t>Dirección:</w:t>
      </w:r>
    </w:p>
    <w:p w:rsidR="00D9573A" w:rsidRDefault="00D9573A" w:rsidP="00D9573A">
      <w:pPr>
        <w:pBdr>
          <w:top w:val="single" w:sz="4" w:space="1" w:color="000000"/>
          <w:left w:val="single" w:sz="4" w:space="4" w:color="000000"/>
          <w:bottom w:val="single" w:sz="4" w:space="1" w:color="000000"/>
          <w:right w:val="single" w:sz="4" w:space="4" w:color="000000"/>
        </w:pBdr>
        <w:rPr>
          <w:rFonts w:ascii="Arial" w:hAnsi="Arial" w:cs="Arial"/>
          <w:bCs/>
        </w:rPr>
      </w:pPr>
    </w:p>
    <w:p w:rsidR="00D9573A" w:rsidRDefault="00D9573A" w:rsidP="00D9573A">
      <w:pPr>
        <w:pBdr>
          <w:top w:val="single" w:sz="4" w:space="1" w:color="000000"/>
          <w:left w:val="single" w:sz="4" w:space="4" w:color="000000"/>
          <w:bottom w:val="single" w:sz="4" w:space="1" w:color="000000"/>
          <w:right w:val="single" w:sz="4" w:space="4" w:color="000000"/>
        </w:pBdr>
        <w:snapToGrid w:val="0"/>
        <w:rPr>
          <w:rFonts w:ascii="Arial" w:hAnsi="Arial" w:cs="Arial"/>
          <w:bCs/>
        </w:rPr>
      </w:pPr>
      <w:r>
        <w:rPr>
          <w:rFonts w:ascii="Arial" w:hAnsi="Arial" w:cs="Arial"/>
          <w:bCs/>
        </w:rPr>
        <w:t>Teléfono/s:</w:t>
      </w:r>
    </w:p>
    <w:p w:rsidR="00D9573A" w:rsidRDefault="00D9573A" w:rsidP="00D9573A">
      <w:pPr>
        <w:pBdr>
          <w:top w:val="single" w:sz="4" w:space="1" w:color="000000"/>
          <w:left w:val="single" w:sz="4" w:space="4" w:color="000000"/>
          <w:bottom w:val="single" w:sz="4" w:space="1" w:color="000000"/>
          <w:right w:val="single" w:sz="4" w:space="4" w:color="000000"/>
        </w:pBdr>
        <w:rPr>
          <w:rFonts w:ascii="Arial" w:hAnsi="Arial" w:cs="Arial"/>
          <w:bCs/>
        </w:rPr>
      </w:pPr>
    </w:p>
    <w:p w:rsidR="00D9573A" w:rsidRDefault="00D9573A" w:rsidP="00D9573A">
      <w:pPr>
        <w:pBdr>
          <w:top w:val="single" w:sz="4" w:space="1" w:color="000000"/>
          <w:left w:val="single" w:sz="4" w:space="4" w:color="000000"/>
          <w:bottom w:val="single" w:sz="4" w:space="1" w:color="000000"/>
          <w:right w:val="single" w:sz="4" w:space="4" w:color="000000"/>
        </w:pBdr>
        <w:snapToGrid w:val="0"/>
        <w:rPr>
          <w:rFonts w:ascii="Arial" w:hAnsi="Arial" w:cs="Arial"/>
          <w:bCs/>
        </w:rPr>
      </w:pPr>
      <w:r>
        <w:rPr>
          <w:rFonts w:ascii="Arial" w:hAnsi="Arial" w:cs="Arial"/>
          <w:bCs/>
        </w:rPr>
        <w:t>Dirección de correo electrónico:</w:t>
      </w:r>
    </w:p>
    <w:p w:rsidR="00D9573A" w:rsidRDefault="00D9573A" w:rsidP="00D9573A">
      <w:pPr>
        <w:pBdr>
          <w:top w:val="single" w:sz="4" w:space="1" w:color="000000"/>
          <w:left w:val="single" w:sz="4" w:space="4" w:color="000000"/>
          <w:bottom w:val="single" w:sz="4" w:space="1" w:color="000000"/>
          <w:right w:val="single" w:sz="4" w:space="4" w:color="000000"/>
        </w:pBdr>
        <w:snapToGrid w:val="0"/>
        <w:rPr>
          <w:rFonts w:ascii="Arial" w:hAnsi="Arial" w:cs="Arial"/>
          <w:b/>
        </w:rPr>
      </w:pPr>
      <w:r>
        <w:rPr>
          <w:noProof/>
          <w:lang w:val="es-ES" w:eastAsia="es-ES"/>
        </w:rPr>
        <mc:AlternateContent>
          <mc:Choice Requires="wps">
            <w:drawing>
              <wp:anchor distT="0" distB="0" distL="114935" distR="114935" simplePos="0" relativeHeight="251684864" behindDoc="0" locked="0" layoutInCell="1" allowOverlap="1">
                <wp:simplePos x="0" y="0"/>
                <wp:positionH relativeFrom="column">
                  <wp:posOffset>-45720</wp:posOffset>
                </wp:positionH>
                <wp:positionV relativeFrom="paragraph">
                  <wp:posOffset>465455</wp:posOffset>
                </wp:positionV>
                <wp:extent cx="6353175" cy="967105"/>
                <wp:effectExtent l="11430" t="8890" r="7620" b="508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3175" cy="967105"/>
                        </a:xfrm>
                        <a:prstGeom prst="rect">
                          <a:avLst/>
                        </a:prstGeom>
                        <a:solidFill>
                          <a:srgbClr val="FFFFFF">
                            <a:alpha val="0"/>
                          </a:srgbClr>
                        </a:solidFill>
                        <a:ln w="6350">
                          <a:solidFill>
                            <a:srgbClr val="000000"/>
                          </a:solidFill>
                          <a:miter lim="800000"/>
                          <a:headEnd/>
                          <a:tailEnd/>
                        </a:ln>
                      </wps:spPr>
                      <wps:txbx>
                        <w:txbxContent>
                          <w:p w:rsidR="00D9573A" w:rsidRDefault="00D9573A" w:rsidP="00D9573A">
                            <w:pPr>
                              <w:jc w:val="both"/>
                              <w:rPr>
                                <w:rFonts w:ascii="Arial" w:hAnsi="Arial"/>
                                <w:b/>
                                <w:bCs/>
                              </w:rPr>
                            </w:pPr>
                          </w:p>
                          <w:p w:rsidR="00D9573A" w:rsidRDefault="00D9573A" w:rsidP="00D9573A">
                            <w:pPr>
                              <w:ind w:left="142" w:right="174"/>
                              <w:jc w:val="both"/>
                              <w:rPr>
                                <w:rFonts w:ascii="Arial" w:hAnsi="Arial"/>
                                <w:b/>
                                <w:bCs/>
                              </w:rPr>
                            </w:pPr>
                            <w:r>
                              <w:rPr>
                                <w:rFonts w:ascii="Arial" w:hAnsi="Arial"/>
                                <w:b/>
                                <w:bCs/>
                              </w:rPr>
                              <w:t>Se deberá entregar copia del formulario impreso y en formato electrónico en la  Agencia Zonal correspondiente. El/los representantes del Patrocinante deberá/n firmar en todas las hojas del documento presentado.</w:t>
                            </w:r>
                          </w:p>
                        </w:txbxContent>
                      </wps:txbx>
                      <wps:bodyPr rot="0" vert="horz" wrap="square" lIns="3175" tIns="3175" rIns="3175" bIns="317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1" o:spid="_x0000_s1026" type="#_x0000_t202" style="position:absolute;margin-left:-3.6pt;margin-top:36.65pt;width:500.25pt;height:76.15pt;z-index:2516848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" strokeweight=".5pt">
                <v:fill opacity="0"/>
                <v:textbox inset=".25pt,.25pt,.25pt,.25pt">
                  <w:txbxContent>
                    <w:p w:rsidR="00D9573A" w:rsidRDefault="00D9573A" w:rsidP="00D9573A">
                      <w:pPr>
                        <w:jc w:val="both"/>
                        <w:rPr>
                          <w:rFonts w:ascii="Arial" w:hAnsi="Arial"/>
                          <w:b/>
                          <w:bCs/>
                        </w:rPr>
                      </w:pPr>
                    </w:p>
                    <w:p w:rsidR="00D9573A" w:rsidRDefault="00D9573A" w:rsidP="00D9573A">
                      <w:pPr>
                        <w:ind w:left="142" w:right="174"/>
                        <w:jc w:val="both"/>
                        <w:rPr>
                          <w:rFonts w:ascii="Arial" w:hAnsi="Arial"/>
                          <w:b/>
                          <w:bCs/>
                        </w:rPr>
                      </w:pPr>
                      <w:r>
                        <w:rPr>
                          <w:rFonts w:ascii="Arial" w:hAnsi="Arial"/>
                          <w:b/>
                          <w:bCs/>
                        </w:rPr>
                        <w:t>Se deberá entregar copia del formulario impreso y en formato electrónico en la  Agencia Zonal correspondiente. El/los representantes del Patrocinante deberá/n firmar en todas las hojas del documento presentado.</w:t>
                      </w:r>
                    </w:p>
                  </w:txbxContent>
                </v:textbox>
              </v:shape>
            </w:pict>
          </mc:Fallback>
        </mc:AlternateContent>
      </w:r>
    </w:p>
    <w:p w:rsidR="00D9573A" w:rsidRDefault="00D9573A" w:rsidP="00D9573A">
      <w:pPr>
        <w:pageBreakBefore/>
        <w:pBdr>
          <w:top w:val="single" w:sz="4" w:space="1" w:color="000000"/>
          <w:left w:val="single" w:sz="4" w:space="4" w:color="000000"/>
          <w:bottom w:val="single" w:sz="4" w:space="1" w:color="000000"/>
          <w:right w:val="single" w:sz="4" w:space="4" w:color="000000"/>
        </w:pBdr>
        <w:shd w:val="clear" w:color="auto" w:fill="EAF1DD"/>
        <w:rPr>
          <w:rFonts w:ascii="Arial" w:hAnsi="Arial" w:cs="Arial"/>
          <w:b/>
          <w:bCs/>
        </w:rPr>
      </w:pPr>
      <w:r>
        <w:rPr>
          <w:rFonts w:ascii="Arial" w:hAnsi="Arial" w:cs="Arial"/>
          <w:b/>
        </w:rPr>
        <w:lastRenderedPageBreak/>
        <w:t>A)</w:t>
      </w:r>
      <w:r>
        <w:rPr>
          <w:rFonts w:ascii="Arial" w:hAnsi="Arial" w:cs="Arial"/>
          <w:b/>
        </w:rPr>
        <w:tab/>
      </w:r>
      <w:r>
        <w:rPr>
          <w:rFonts w:ascii="Arial" w:hAnsi="Arial" w:cs="Arial"/>
          <w:b/>
          <w:bCs/>
        </w:rPr>
        <w:t>RESUMEN EJECUTIVO</w:t>
      </w:r>
    </w:p>
    <w:tbl>
      <w:tblPr>
        <w:tblW w:w="9981" w:type="dxa"/>
        <w:tblInd w:w="-10" w:type="dxa"/>
        <w:tblLayout w:type="fixed"/>
        <w:tblLook w:val="0000" w:firstRow="0" w:lastRow="0" w:firstColumn="0" w:lastColumn="0" w:noHBand="0" w:noVBand="0"/>
      </w:tblPr>
      <w:tblGrid>
        <w:gridCol w:w="9981"/>
      </w:tblGrid>
      <w:tr w:rsidR="00D9573A" w:rsidTr="00211737">
        <w:tc>
          <w:tcPr>
            <w:tcW w:w="9981" w:type="dxa"/>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ind w:right="57"/>
              <w:rPr>
                <w:rFonts w:ascii="Arial" w:hAnsi="Arial"/>
              </w:rPr>
            </w:pPr>
            <w:r>
              <w:rPr>
                <w:rFonts w:ascii="Arial" w:hAnsi="Arial"/>
              </w:rPr>
              <w:t>Nombre del Plan de Negocio:</w:t>
            </w:r>
          </w:p>
          <w:p w:rsidR="00D9573A" w:rsidRDefault="00D9573A" w:rsidP="009D6B03">
            <w:pPr>
              <w:jc w:val="center"/>
              <w:rPr>
                <w:rFonts w:ascii="Arial" w:hAnsi="Arial"/>
              </w:rPr>
            </w:pPr>
          </w:p>
        </w:tc>
      </w:tr>
    </w:tbl>
    <w:p w:rsidR="00D9573A" w:rsidRDefault="00D9573A" w:rsidP="00211737">
      <w:pPr>
        <w:spacing w:after="120"/>
      </w:pPr>
    </w:p>
    <w:tbl>
      <w:tblPr>
        <w:tblW w:w="0" w:type="auto"/>
        <w:tblInd w:w="-10" w:type="dxa"/>
        <w:tblLayout w:type="fixed"/>
        <w:tblLook w:val="0000" w:firstRow="0" w:lastRow="0" w:firstColumn="0" w:lastColumn="0" w:noHBand="0" w:noVBand="0"/>
      </w:tblPr>
      <w:tblGrid>
        <w:gridCol w:w="9981"/>
      </w:tblGrid>
      <w:tr w:rsidR="00D9573A" w:rsidTr="009D6B03">
        <w:tc>
          <w:tcPr>
            <w:tcW w:w="9981" w:type="dxa"/>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rPr>
                <w:rFonts w:ascii="Arial" w:hAnsi="Arial"/>
              </w:rPr>
            </w:pPr>
            <w:r>
              <w:rPr>
                <w:rFonts w:ascii="Arial" w:hAnsi="Arial"/>
              </w:rPr>
              <w:t>Objetivos del Plan:</w:t>
            </w:r>
          </w:p>
          <w:p w:rsidR="00D9573A" w:rsidRDefault="00D9573A" w:rsidP="009D6B03">
            <w:pPr>
              <w:rPr>
                <w:rFonts w:ascii="Arial" w:hAnsi="Arial"/>
              </w:rPr>
            </w:pPr>
          </w:p>
          <w:p w:rsidR="00D9573A" w:rsidRDefault="00D9573A" w:rsidP="009D6B03">
            <w:pPr>
              <w:rPr>
                <w:rFonts w:ascii="Arial" w:hAnsi="Arial"/>
              </w:rPr>
            </w:pPr>
          </w:p>
        </w:tc>
      </w:tr>
    </w:tbl>
    <w:p w:rsidR="00D9573A" w:rsidRDefault="00D9573A" w:rsidP="00211737">
      <w:pPr>
        <w:spacing w:after="120"/>
      </w:pPr>
    </w:p>
    <w:tbl>
      <w:tblPr>
        <w:tblW w:w="0" w:type="auto"/>
        <w:tblInd w:w="-10" w:type="dxa"/>
        <w:tblLayout w:type="fixed"/>
        <w:tblLook w:val="0000" w:firstRow="0" w:lastRow="0" w:firstColumn="0" w:lastColumn="0" w:noHBand="0" w:noVBand="0"/>
      </w:tblPr>
      <w:tblGrid>
        <w:gridCol w:w="9981"/>
      </w:tblGrid>
      <w:tr w:rsidR="00D9573A" w:rsidTr="009D6B03">
        <w:tc>
          <w:tcPr>
            <w:tcW w:w="9981" w:type="dxa"/>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rPr>
                <w:rFonts w:ascii="Arial" w:hAnsi="Arial"/>
              </w:rPr>
            </w:pPr>
            <w:r>
              <w:rPr>
                <w:rFonts w:ascii="Arial" w:hAnsi="Arial"/>
              </w:rPr>
              <w:t>Propuesta de Negocio:</w:t>
            </w:r>
          </w:p>
          <w:p w:rsidR="00D9573A" w:rsidRDefault="00D9573A" w:rsidP="009D6B03">
            <w:pPr>
              <w:rPr>
                <w:rFonts w:ascii="Arial" w:hAnsi="Arial"/>
              </w:rPr>
            </w:pPr>
          </w:p>
          <w:p w:rsidR="00D9573A" w:rsidRDefault="00D9573A" w:rsidP="009D6B03">
            <w:pPr>
              <w:rPr>
                <w:rFonts w:ascii="Arial" w:hAnsi="Arial"/>
              </w:rPr>
            </w:pPr>
          </w:p>
          <w:p w:rsidR="00D9573A" w:rsidRDefault="00D9573A" w:rsidP="009D6B03">
            <w:pPr>
              <w:rPr>
                <w:rFonts w:ascii="Arial" w:hAnsi="Arial"/>
              </w:rPr>
            </w:pPr>
          </w:p>
        </w:tc>
      </w:tr>
    </w:tbl>
    <w:p w:rsidR="00D9573A" w:rsidRDefault="00D9573A" w:rsidP="00211737">
      <w:pPr>
        <w:spacing w:after="120"/>
      </w:pPr>
    </w:p>
    <w:tbl>
      <w:tblPr>
        <w:tblW w:w="0" w:type="auto"/>
        <w:tblInd w:w="-10" w:type="dxa"/>
        <w:tblLayout w:type="fixed"/>
        <w:tblLook w:val="0000" w:firstRow="0" w:lastRow="0" w:firstColumn="0" w:lastColumn="0" w:noHBand="0" w:noVBand="0"/>
      </w:tblPr>
      <w:tblGrid>
        <w:gridCol w:w="2452"/>
        <w:gridCol w:w="7529"/>
      </w:tblGrid>
      <w:tr w:rsidR="00D9573A" w:rsidTr="009D6B03">
        <w:trPr>
          <w:trHeight w:val="713"/>
        </w:trPr>
        <w:tc>
          <w:tcPr>
            <w:tcW w:w="2452" w:type="dxa"/>
            <w:vMerge w:val="restart"/>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rPr>
            </w:pPr>
            <w:r>
              <w:rPr>
                <w:rFonts w:ascii="Arial" w:hAnsi="Arial"/>
              </w:rPr>
              <w:t>Financiamiento solicitado al MGAP (en $U)</w:t>
            </w:r>
          </w:p>
        </w:tc>
        <w:tc>
          <w:tcPr>
            <w:tcW w:w="7529" w:type="dxa"/>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rPr>
                <w:rFonts w:ascii="Arial" w:hAnsi="Arial"/>
              </w:rPr>
            </w:pPr>
            <w:r>
              <w:rPr>
                <w:rFonts w:ascii="Arial" w:hAnsi="Arial"/>
              </w:rPr>
              <w:t>Monto total solicitado:</w:t>
            </w:r>
          </w:p>
        </w:tc>
      </w:tr>
      <w:tr w:rsidR="00D9573A" w:rsidTr="009D6B03">
        <w:trPr>
          <w:trHeight w:val="1028"/>
        </w:trPr>
        <w:tc>
          <w:tcPr>
            <w:tcW w:w="2452" w:type="dxa"/>
            <w:vMerge/>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rPr>
            </w:pPr>
          </w:p>
        </w:tc>
        <w:tc>
          <w:tcPr>
            <w:tcW w:w="7529" w:type="dxa"/>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rPr>
                <w:rFonts w:ascii="Arial" w:hAnsi="Arial"/>
              </w:rPr>
            </w:pPr>
            <w:r>
              <w:rPr>
                <w:rFonts w:ascii="Arial" w:hAnsi="Arial"/>
              </w:rPr>
              <w:t>Monto retornable (especificar destino)</w:t>
            </w:r>
          </w:p>
        </w:tc>
      </w:tr>
      <w:tr w:rsidR="00D9573A" w:rsidTr="009D6B03">
        <w:trPr>
          <w:trHeight w:val="1092"/>
        </w:trPr>
        <w:tc>
          <w:tcPr>
            <w:tcW w:w="2452" w:type="dxa"/>
            <w:vMerge/>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rPr>
            </w:pPr>
          </w:p>
        </w:tc>
        <w:tc>
          <w:tcPr>
            <w:tcW w:w="7529" w:type="dxa"/>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rPr>
                <w:rFonts w:ascii="Arial" w:hAnsi="Arial"/>
              </w:rPr>
            </w:pPr>
            <w:r>
              <w:rPr>
                <w:rFonts w:ascii="Arial" w:hAnsi="Arial"/>
              </w:rPr>
              <w:t>Monto no retornable (especificar destino)</w:t>
            </w:r>
          </w:p>
        </w:tc>
      </w:tr>
      <w:tr w:rsidR="00D9573A" w:rsidTr="009D6B03">
        <w:trPr>
          <w:trHeight w:val="1092"/>
        </w:trPr>
        <w:tc>
          <w:tcPr>
            <w:tcW w:w="245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rPr>
            </w:pPr>
            <w:r>
              <w:rPr>
                <w:rFonts w:ascii="Arial" w:hAnsi="Arial"/>
              </w:rPr>
              <w:t>Período de ejecución del Plan de Negocio</w:t>
            </w:r>
          </w:p>
        </w:tc>
        <w:tc>
          <w:tcPr>
            <w:tcW w:w="7529" w:type="dxa"/>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rPr>
                <w:rFonts w:ascii="Arial" w:hAnsi="Arial"/>
              </w:rPr>
            </w:pPr>
            <w:r>
              <w:rPr>
                <w:rFonts w:ascii="Arial" w:hAnsi="Arial"/>
              </w:rPr>
              <w:t>Mes/año- Mes/año</w:t>
            </w:r>
          </w:p>
        </w:tc>
      </w:tr>
    </w:tbl>
    <w:p w:rsidR="00D9573A" w:rsidRDefault="00D9573A" w:rsidP="00D9573A">
      <w:pPr>
        <w:jc w:val="center"/>
        <w:rPr>
          <w:rFonts w:ascii="Arial" w:hAnsi="Arial"/>
        </w:rPr>
      </w:pPr>
    </w:p>
    <w:tbl>
      <w:tblPr>
        <w:tblW w:w="0" w:type="auto"/>
        <w:tblInd w:w="-10" w:type="dxa"/>
        <w:tblLayout w:type="fixed"/>
        <w:tblCellMar>
          <w:top w:w="55" w:type="dxa"/>
          <w:left w:w="55" w:type="dxa"/>
          <w:bottom w:w="55" w:type="dxa"/>
          <w:right w:w="55" w:type="dxa"/>
        </w:tblCellMar>
        <w:tblLook w:val="0000" w:firstRow="0" w:lastRow="0" w:firstColumn="0" w:lastColumn="0" w:noHBand="0" w:noVBand="0"/>
      </w:tblPr>
      <w:tblGrid>
        <w:gridCol w:w="2292"/>
        <w:gridCol w:w="3469"/>
        <w:gridCol w:w="4114"/>
      </w:tblGrid>
      <w:tr w:rsidR="00D9573A" w:rsidTr="009D6B03">
        <w:trPr>
          <w:trHeight w:val="340"/>
        </w:trPr>
        <w:tc>
          <w:tcPr>
            <w:tcW w:w="2292" w:type="dxa"/>
            <w:vMerge w:val="restart"/>
            <w:tcBorders>
              <w:top w:val="single" w:sz="4" w:space="0" w:color="000000"/>
              <w:left w:val="single" w:sz="4" w:space="0" w:color="000000"/>
              <w:bottom w:val="single" w:sz="4" w:space="0" w:color="000000"/>
            </w:tcBorders>
            <w:shd w:val="clear" w:color="auto" w:fill="auto"/>
            <w:vAlign w:val="center"/>
          </w:tcPr>
          <w:p w:rsidR="00D9573A" w:rsidRDefault="00D9573A" w:rsidP="009D6B03">
            <w:pPr>
              <w:snapToGrid w:val="0"/>
              <w:ind w:left="215" w:right="57"/>
              <w:rPr>
                <w:rFonts w:ascii="Arial" w:hAnsi="Arial"/>
              </w:rPr>
            </w:pPr>
            <w:r>
              <w:rPr>
                <w:rFonts w:ascii="Arial" w:hAnsi="Arial"/>
              </w:rPr>
              <w:t xml:space="preserve">Equipo técnico </w:t>
            </w:r>
          </w:p>
          <w:p w:rsidR="00D9573A" w:rsidRDefault="00D9573A" w:rsidP="009D6B03">
            <w:pPr>
              <w:snapToGrid w:val="0"/>
              <w:ind w:left="215" w:right="57"/>
              <w:rPr>
                <w:rFonts w:ascii="Arial" w:hAnsi="Arial"/>
              </w:rPr>
            </w:pPr>
            <w:r>
              <w:rPr>
                <w:rFonts w:ascii="Arial" w:hAnsi="Arial"/>
              </w:rPr>
              <w:t>(y administrativo si corresponde):</w:t>
            </w:r>
          </w:p>
        </w:tc>
        <w:tc>
          <w:tcPr>
            <w:tcW w:w="3469" w:type="dxa"/>
            <w:tcBorders>
              <w:top w:val="single" w:sz="4" w:space="0" w:color="000000"/>
              <w:left w:val="single" w:sz="4" w:space="0" w:color="000000"/>
              <w:bottom w:val="single" w:sz="4" w:space="0" w:color="000000"/>
            </w:tcBorders>
            <w:shd w:val="clear" w:color="auto" w:fill="auto"/>
            <w:vAlign w:val="center"/>
          </w:tcPr>
          <w:p w:rsidR="00D9573A" w:rsidRDefault="00D9573A" w:rsidP="009D6B03">
            <w:pPr>
              <w:snapToGrid w:val="0"/>
              <w:rPr>
                <w:rFonts w:ascii="Arial" w:hAnsi="Arial"/>
              </w:rPr>
            </w:pPr>
            <w:r>
              <w:rPr>
                <w:rFonts w:ascii="Arial" w:hAnsi="Arial"/>
              </w:rPr>
              <w:t>Nombre</w:t>
            </w:r>
          </w:p>
        </w:tc>
        <w:tc>
          <w:tcPr>
            <w:tcW w:w="41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573A" w:rsidRDefault="00D9573A" w:rsidP="009D6B03">
            <w:pPr>
              <w:snapToGrid w:val="0"/>
              <w:rPr>
                <w:rFonts w:ascii="Arial" w:hAnsi="Arial"/>
              </w:rPr>
            </w:pPr>
            <w:r>
              <w:rPr>
                <w:rFonts w:ascii="Arial" w:hAnsi="Arial"/>
              </w:rPr>
              <w:t>Profesión/Especialidad</w:t>
            </w:r>
          </w:p>
        </w:tc>
      </w:tr>
      <w:tr w:rsidR="00D9573A" w:rsidTr="009D6B03">
        <w:trPr>
          <w:trHeight w:val="340"/>
        </w:trPr>
        <w:tc>
          <w:tcPr>
            <w:tcW w:w="2292" w:type="dxa"/>
            <w:vMerge/>
            <w:tcBorders>
              <w:left w:val="single" w:sz="4" w:space="0" w:color="000000"/>
            </w:tcBorders>
            <w:shd w:val="clear" w:color="auto" w:fill="auto"/>
            <w:vAlign w:val="center"/>
          </w:tcPr>
          <w:p w:rsidR="00D9573A" w:rsidRDefault="00D9573A" w:rsidP="009D6B03">
            <w:pPr>
              <w:snapToGrid w:val="0"/>
              <w:rPr>
                <w:rFonts w:ascii="Arial" w:hAnsi="Arial"/>
              </w:rPr>
            </w:pPr>
          </w:p>
        </w:tc>
        <w:tc>
          <w:tcPr>
            <w:tcW w:w="3469" w:type="dxa"/>
            <w:tcBorders>
              <w:top w:val="single" w:sz="4" w:space="0" w:color="000000"/>
              <w:left w:val="single" w:sz="4" w:space="0" w:color="000000"/>
              <w:bottom w:val="single" w:sz="4" w:space="0" w:color="000000"/>
            </w:tcBorders>
            <w:shd w:val="clear" w:color="auto" w:fill="auto"/>
            <w:vAlign w:val="center"/>
          </w:tcPr>
          <w:p w:rsidR="00D9573A" w:rsidRDefault="00D9573A" w:rsidP="009D6B03">
            <w:pPr>
              <w:snapToGrid w:val="0"/>
              <w:rPr>
                <w:rFonts w:ascii="Arial" w:hAnsi="Arial"/>
              </w:rPr>
            </w:pPr>
          </w:p>
        </w:tc>
        <w:tc>
          <w:tcPr>
            <w:tcW w:w="41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573A" w:rsidRDefault="00D9573A" w:rsidP="009D6B03">
            <w:pPr>
              <w:snapToGrid w:val="0"/>
              <w:rPr>
                <w:rFonts w:ascii="Arial" w:hAnsi="Arial"/>
              </w:rPr>
            </w:pPr>
          </w:p>
        </w:tc>
      </w:tr>
      <w:tr w:rsidR="00D9573A" w:rsidTr="009D6B03">
        <w:trPr>
          <w:trHeight w:val="340"/>
        </w:trPr>
        <w:tc>
          <w:tcPr>
            <w:tcW w:w="2292" w:type="dxa"/>
            <w:vMerge/>
            <w:tcBorders>
              <w:left w:val="single" w:sz="4" w:space="0" w:color="000000"/>
              <w:bottom w:val="single" w:sz="4" w:space="0" w:color="000000"/>
            </w:tcBorders>
            <w:shd w:val="clear" w:color="auto" w:fill="auto"/>
            <w:vAlign w:val="center"/>
          </w:tcPr>
          <w:p w:rsidR="00D9573A" w:rsidRDefault="00D9573A" w:rsidP="009D6B03">
            <w:pPr>
              <w:snapToGrid w:val="0"/>
              <w:rPr>
                <w:rFonts w:ascii="Arial" w:hAnsi="Arial"/>
              </w:rPr>
            </w:pPr>
          </w:p>
        </w:tc>
        <w:tc>
          <w:tcPr>
            <w:tcW w:w="3469" w:type="dxa"/>
            <w:tcBorders>
              <w:top w:val="single" w:sz="4" w:space="0" w:color="000000"/>
              <w:left w:val="single" w:sz="4" w:space="0" w:color="000000"/>
              <w:bottom w:val="single" w:sz="4" w:space="0" w:color="000000"/>
            </w:tcBorders>
            <w:shd w:val="clear" w:color="auto" w:fill="auto"/>
            <w:vAlign w:val="center"/>
          </w:tcPr>
          <w:p w:rsidR="00D9573A" w:rsidRDefault="00D9573A" w:rsidP="009D6B03">
            <w:pPr>
              <w:snapToGrid w:val="0"/>
              <w:rPr>
                <w:rFonts w:ascii="Arial" w:hAnsi="Arial"/>
              </w:rPr>
            </w:pPr>
          </w:p>
        </w:tc>
        <w:tc>
          <w:tcPr>
            <w:tcW w:w="41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573A" w:rsidRDefault="00D9573A" w:rsidP="009D6B03">
            <w:pPr>
              <w:snapToGrid w:val="0"/>
              <w:rPr>
                <w:rFonts w:ascii="Arial" w:hAnsi="Arial"/>
              </w:rPr>
            </w:pPr>
          </w:p>
        </w:tc>
      </w:tr>
    </w:tbl>
    <w:p w:rsidR="00D9573A" w:rsidRDefault="00D9573A" w:rsidP="00D9573A"/>
    <w:p w:rsidR="00D9573A" w:rsidRDefault="00D9573A" w:rsidP="00D9573A">
      <w:pPr>
        <w:rPr>
          <w:rFonts w:ascii="Arial" w:hAnsi="Arial"/>
        </w:rPr>
      </w:pPr>
    </w:p>
    <w:p w:rsidR="00D9573A" w:rsidRDefault="00D9573A" w:rsidP="00D9573A">
      <w:pPr>
        <w:jc w:val="both"/>
      </w:pPr>
    </w:p>
    <w:p w:rsidR="00D9573A" w:rsidRDefault="00D9573A" w:rsidP="00D9573A">
      <w:pPr>
        <w:pageBreakBefore/>
        <w:pBdr>
          <w:top w:val="single" w:sz="4" w:space="1" w:color="000000"/>
          <w:left w:val="single" w:sz="4" w:space="4" w:color="000000"/>
          <w:bottom w:val="single" w:sz="4" w:space="1" w:color="000000"/>
          <w:right w:val="single" w:sz="4" w:space="4" w:color="000000"/>
        </w:pBdr>
        <w:shd w:val="clear" w:color="auto" w:fill="EAF1DD"/>
        <w:jc w:val="both"/>
        <w:rPr>
          <w:rFonts w:ascii="Arial" w:hAnsi="Arial" w:cs="Arial"/>
          <w:b/>
        </w:rPr>
      </w:pPr>
      <w:r>
        <w:rPr>
          <w:rFonts w:ascii="Arial" w:hAnsi="Arial" w:cs="Arial"/>
          <w:b/>
        </w:rPr>
        <w:lastRenderedPageBreak/>
        <w:t>B)</w:t>
      </w:r>
      <w:r>
        <w:rPr>
          <w:rFonts w:ascii="Arial" w:hAnsi="Arial" w:cs="Arial"/>
          <w:b/>
        </w:rPr>
        <w:tab/>
        <w:t>ORGANIZACIÓN PATROCINANTE (Industria)</w:t>
      </w:r>
    </w:p>
    <w:p w:rsidR="00D9573A" w:rsidRDefault="00D9573A" w:rsidP="00D9573A">
      <w:pPr>
        <w:pStyle w:val="Textonotapie"/>
        <w:rPr>
          <w:rFonts w:cs="Arial"/>
          <w:sz w:val="22"/>
          <w:szCs w:val="22"/>
          <w:lang w:val="es-ES"/>
        </w:rPr>
      </w:pPr>
    </w:p>
    <w:p w:rsidR="00D9573A" w:rsidRDefault="00D9573A" w:rsidP="00D9573A">
      <w:pPr>
        <w:pStyle w:val="Ttulo3"/>
        <w:numPr>
          <w:ilvl w:val="0"/>
          <w:numId w:val="0"/>
        </w:numPr>
        <w:pBdr>
          <w:bottom w:val="single" w:sz="4" w:space="1" w:color="000000"/>
        </w:pBdr>
        <w:tabs>
          <w:tab w:val="clear" w:pos="0"/>
        </w:tabs>
        <w:ind w:left="720" w:hanging="720"/>
        <w:rPr>
          <w:rFonts w:ascii="Arial" w:hAnsi="Arial" w:cs="Arial"/>
          <w:color w:val="auto"/>
          <w:sz w:val="22"/>
          <w:szCs w:val="22"/>
        </w:rPr>
      </w:pPr>
      <w:r>
        <w:rPr>
          <w:rFonts w:ascii="Arial" w:hAnsi="Arial" w:cs="Arial"/>
          <w:color w:val="auto"/>
          <w:sz w:val="22"/>
          <w:szCs w:val="22"/>
        </w:rPr>
        <w:t>B.1</w:t>
      </w:r>
      <w:r>
        <w:rPr>
          <w:rFonts w:ascii="Arial" w:hAnsi="Arial" w:cs="Arial"/>
          <w:color w:val="auto"/>
          <w:sz w:val="22"/>
          <w:szCs w:val="22"/>
        </w:rPr>
        <w:tab/>
        <w:t xml:space="preserve">Información básica </w:t>
      </w:r>
    </w:p>
    <w:p w:rsidR="00D9573A" w:rsidRDefault="00D9573A" w:rsidP="00D9573A">
      <w:pPr>
        <w:rPr>
          <w:rFonts w:ascii="Arial" w:hAnsi="Arial" w:cs="Arial"/>
        </w:rPr>
      </w:pPr>
    </w:p>
    <w:tbl>
      <w:tblPr>
        <w:tblStyle w:val="Tablaconcuadrcula"/>
        <w:tblW w:w="0" w:type="auto"/>
        <w:tblLook w:val="04A0" w:firstRow="1" w:lastRow="0" w:firstColumn="1" w:lastColumn="0" w:noHBand="0" w:noVBand="1"/>
      </w:tblPr>
      <w:tblGrid>
        <w:gridCol w:w="9736"/>
      </w:tblGrid>
      <w:tr w:rsidR="0045469E" w:rsidTr="0045469E">
        <w:tc>
          <w:tcPr>
            <w:tcW w:w="9736" w:type="dxa"/>
          </w:tcPr>
          <w:p w:rsidR="0045469E" w:rsidRDefault="0045469E" w:rsidP="0045469E">
            <w:pPr>
              <w:rPr>
                <w:rFonts w:ascii="Arial" w:hAnsi="Arial" w:cs="Arial"/>
              </w:rPr>
            </w:pPr>
            <w:r w:rsidRPr="0045469E">
              <w:rPr>
                <w:rFonts w:ascii="Arial" w:hAnsi="Arial" w:cs="Arial"/>
              </w:rPr>
              <w:t>Nombre de la empresa y del titular:</w:t>
            </w:r>
          </w:p>
          <w:p w:rsidR="0045469E" w:rsidRDefault="0045469E" w:rsidP="0045469E">
            <w:pPr>
              <w:rPr>
                <w:rFonts w:ascii="Arial" w:hAnsi="Arial" w:cs="Arial"/>
              </w:rPr>
            </w:pPr>
          </w:p>
          <w:p w:rsidR="0045469E" w:rsidRDefault="0045469E" w:rsidP="0045469E">
            <w:pPr>
              <w:rPr>
                <w:rFonts w:ascii="Arial" w:hAnsi="Arial" w:cs="Arial"/>
              </w:rPr>
            </w:pPr>
          </w:p>
        </w:tc>
      </w:tr>
    </w:tbl>
    <w:p w:rsidR="0045469E" w:rsidRDefault="0045469E" w:rsidP="006E2DE3">
      <w:pPr>
        <w:spacing w:after="0"/>
        <w:rPr>
          <w:rFonts w:ascii="Arial" w:hAnsi="Arial" w:cs="Arial"/>
        </w:rPr>
      </w:pPr>
    </w:p>
    <w:tbl>
      <w:tblPr>
        <w:tblStyle w:val="Tablaconcuadrcula"/>
        <w:tblW w:w="0" w:type="auto"/>
        <w:tblLook w:val="04A0" w:firstRow="1" w:lastRow="0" w:firstColumn="1" w:lastColumn="0" w:noHBand="0" w:noVBand="1"/>
      </w:tblPr>
      <w:tblGrid>
        <w:gridCol w:w="4390"/>
        <w:gridCol w:w="425"/>
        <w:gridCol w:w="4921"/>
      </w:tblGrid>
      <w:tr w:rsidR="0045469E" w:rsidTr="006E2DE3">
        <w:tc>
          <w:tcPr>
            <w:tcW w:w="4390" w:type="dxa"/>
            <w:tcBorders>
              <w:right w:val="single" w:sz="4" w:space="0" w:color="auto"/>
            </w:tcBorders>
          </w:tcPr>
          <w:p w:rsidR="0045469E" w:rsidRDefault="0045469E" w:rsidP="00D9573A">
            <w:pPr>
              <w:rPr>
                <w:rFonts w:ascii="Arial" w:hAnsi="Arial" w:cs="Arial"/>
              </w:rPr>
            </w:pPr>
            <w:r w:rsidRPr="0045469E">
              <w:rPr>
                <w:rFonts w:ascii="Arial" w:hAnsi="Arial" w:cs="Arial"/>
              </w:rPr>
              <w:t>R.U.T.:</w:t>
            </w:r>
          </w:p>
          <w:p w:rsidR="006E2DE3" w:rsidRDefault="006E2DE3" w:rsidP="00D9573A">
            <w:pPr>
              <w:rPr>
                <w:rFonts w:ascii="Arial" w:hAnsi="Arial" w:cs="Arial"/>
              </w:rPr>
            </w:pPr>
          </w:p>
          <w:p w:rsidR="006E2DE3" w:rsidRDefault="006E2DE3" w:rsidP="00D9573A">
            <w:pPr>
              <w:rPr>
                <w:rFonts w:ascii="Arial" w:hAnsi="Arial" w:cs="Arial"/>
              </w:rPr>
            </w:pPr>
          </w:p>
          <w:p w:rsidR="006E2DE3" w:rsidRDefault="006E2DE3" w:rsidP="00D9573A">
            <w:pPr>
              <w:rPr>
                <w:rFonts w:ascii="Arial" w:hAnsi="Arial" w:cs="Arial"/>
              </w:rPr>
            </w:pPr>
          </w:p>
        </w:tc>
        <w:tc>
          <w:tcPr>
            <w:tcW w:w="425" w:type="dxa"/>
            <w:tcBorders>
              <w:top w:val="nil"/>
              <w:left w:val="single" w:sz="4" w:space="0" w:color="auto"/>
              <w:bottom w:val="nil"/>
              <w:right w:val="single" w:sz="4" w:space="0" w:color="auto"/>
            </w:tcBorders>
          </w:tcPr>
          <w:p w:rsidR="0045469E" w:rsidRDefault="0045469E" w:rsidP="00D9573A">
            <w:pPr>
              <w:rPr>
                <w:rFonts w:ascii="Arial" w:hAnsi="Arial" w:cs="Arial"/>
              </w:rPr>
            </w:pPr>
          </w:p>
        </w:tc>
        <w:tc>
          <w:tcPr>
            <w:tcW w:w="4921" w:type="dxa"/>
            <w:tcBorders>
              <w:left w:val="single" w:sz="4" w:space="0" w:color="auto"/>
            </w:tcBorders>
          </w:tcPr>
          <w:p w:rsidR="0045469E" w:rsidRDefault="006E2DE3" w:rsidP="00D9573A">
            <w:pPr>
              <w:rPr>
                <w:rFonts w:ascii="Arial" w:hAnsi="Arial" w:cs="Arial"/>
              </w:rPr>
            </w:pPr>
            <w:r w:rsidRPr="006E2DE3">
              <w:rPr>
                <w:rFonts w:ascii="Arial" w:hAnsi="Arial" w:cs="Arial"/>
              </w:rPr>
              <w:t>B.P.S.:</w:t>
            </w:r>
          </w:p>
          <w:p w:rsidR="006E2DE3" w:rsidRDefault="006E2DE3" w:rsidP="00D9573A">
            <w:pPr>
              <w:rPr>
                <w:rFonts w:ascii="Arial" w:hAnsi="Arial" w:cs="Arial"/>
              </w:rPr>
            </w:pPr>
          </w:p>
          <w:p w:rsidR="006E2DE3" w:rsidRDefault="006E2DE3" w:rsidP="00D9573A">
            <w:pPr>
              <w:rPr>
                <w:rFonts w:ascii="Arial" w:hAnsi="Arial" w:cs="Arial"/>
              </w:rPr>
            </w:pPr>
          </w:p>
        </w:tc>
      </w:tr>
    </w:tbl>
    <w:p w:rsidR="00D9573A" w:rsidRDefault="00D9573A" w:rsidP="00685C0D">
      <w:pPr>
        <w:spacing w:after="0"/>
        <w:rPr>
          <w:rFonts w:ascii="Arial" w:hAnsi="Arial" w:cs="Arial"/>
        </w:rPr>
      </w:pPr>
    </w:p>
    <w:tbl>
      <w:tblPr>
        <w:tblStyle w:val="Tablaconcuadrcula"/>
        <w:tblW w:w="0" w:type="auto"/>
        <w:tblLook w:val="04A0" w:firstRow="1" w:lastRow="0" w:firstColumn="1" w:lastColumn="0" w:noHBand="0" w:noVBand="1"/>
      </w:tblPr>
      <w:tblGrid>
        <w:gridCol w:w="9736"/>
      </w:tblGrid>
      <w:tr w:rsidR="006E2DE3" w:rsidTr="006E2DE3">
        <w:tc>
          <w:tcPr>
            <w:tcW w:w="9736" w:type="dxa"/>
          </w:tcPr>
          <w:p w:rsidR="006E2DE3" w:rsidRDefault="006E2DE3" w:rsidP="00685C0D">
            <w:pPr>
              <w:rPr>
                <w:rFonts w:ascii="Arial" w:hAnsi="Arial" w:cs="Arial"/>
              </w:rPr>
            </w:pPr>
            <w:r w:rsidRPr="006E2DE3">
              <w:rPr>
                <w:rFonts w:ascii="Arial" w:hAnsi="Arial" w:cs="Arial"/>
              </w:rPr>
              <w:t>Nº Cuenta BROU (Caja de Ahorro y/o Cuenta Corriente en moneda nacional):</w:t>
            </w:r>
          </w:p>
          <w:p w:rsidR="006E2DE3" w:rsidRDefault="006E2DE3" w:rsidP="00685C0D">
            <w:pPr>
              <w:rPr>
                <w:rFonts w:ascii="Arial" w:hAnsi="Arial" w:cs="Arial"/>
              </w:rPr>
            </w:pPr>
          </w:p>
          <w:p w:rsidR="006E2DE3" w:rsidRDefault="006E2DE3" w:rsidP="00685C0D">
            <w:pPr>
              <w:rPr>
                <w:rFonts w:ascii="Arial" w:hAnsi="Arial" w:cs="Arial"/>
              </w:rPr>
            </w:pPr>
          </w:p>
          <w:p w:rsidR="006E2DE3" w:rsidRDefault="006E2DE3" w:rsidP="00685C0D">
            <w:pPr>
              <w:rPr>
                <w:rFonts w:ascii="Arial" w:hAnsi="Arial" w:cs="Arial"/>
              </w:rPr>
            </w:pPr>
          </w:p>
        </w:tc>
      </w:tr>
    </w:tbl>
    <w:p w:rsidR="006E2DE3" w:rsidRDefault="006E2DE3" w:rsidP="00685C0D">
      <w:pPr>
        <w:spacing w:after="0"/>
        <w:rPr>
          <w:rFonts w:ascii="Arial" w:hAnsi="Arial" w:cs="Arial"/>
        </w:rPr>
      </w:pPr>
    </w:p>
    <w:tbl>
      <w:tblPr>
        <w:tblStyle w:val="Tablaconcuadrcula"/>
        <w:tblW w:w="0" w:type="auto"/>
        <w:tblLook w:val="04A0" w:firstRow="1" w:lastRow="0" w:firstColumn="1" w:lastColumn="0" w:noHBand="0" w:noVBand="1"/>
      </w:tblPr>
      <w:tblGrid>
        <w:gridCol w:w="9736"/>
      </w:tblGrid>
      <w:tr w:rsidR="006E2DE3" w:rsidTr="006E2DE3">
        <w:tc>
          <w:tcPr>
            <w:tcW w:w="9736" w:type="dxa"/>
          </w:tcPr>
          <w:p w:rsidR="006E2DE3" w:rsidRDefault="006E2DE3" w:rsidP="00685C0D">
            <w:pPr>
              <w:rPr>
                <w:rFonts w:ascii="Arial" w:hAnsi="Arial" w:cs="Arial"/>
              </w:rPr>
            </w:pPr>
            <w:r w:rsidRPr="006E2DE3">
              <w:rPr>
                <w:rFonts w:ascii="Arial" w:hAnsi="Arial" w:cs="Arial"/>
              </w:rPr>
              <w:t>Domicilio constituido:</w:t>
            </w:r>
          </w:p>
          <w:p w:rsidR="006E2DE3" w:rsidRDefault="006E2DE3" w:rsidP="00685C0D">
            <w:pPr>
              <w:rPr>
                <w:rFonts w:ascii="Arial" w:hAnsi="Arial" w:cs="Arial"/>
              </w:rPr>
            </w:pPr>
          </w:p>
          <w:p w:rsidR="006E2DE3" w:rsidRDefault="006E2DE3" w:rsidP="00685C0D">
            <w:pPr>
              <w:rPr>
                <w:rFonts w:ascii="Arial" w:hAnsi="Arial" w:cs="Arial"/>
              </w:rPr>
            </w:pPr>
          </w:p>
          <w:p w:rsidR="006E2DE3" w:rsidRDefault="006E2DE3" w:rsidP="00685C0D">
            <w:pPr>
              <w:rPr>
                <w:rFonts w:ascii="Arial" w:hAnsi="Arial" w:cs="Arial"/>
              </w:rPr>
            </w:pPr>
          </w:p>
        </w:tc>
      </w:tr>
    </w:tbl>
    <w:p w:rsidR="00D9573A" w:rsidRDefault="00D9573A" w:rsidP="00685C0D">
      <w:pPr>
        <w:spacing w:after="0"/>
        <w:rPr>
          <w:rFonts w:ascii="Arial" w:hAnsi="Arial" w:cs="Arial"/>
        </w:rPr>
      </w:pPr>
    </w:p>
    <w:tbl>
      <w:tblPr>
        <w:tblStyle w:val="Tablaconcuadrcula"/>
        <w:tblW w:w="0" w:type="auto"/>
        <w:tblLook w:val="04A0" w:firstRow="1" w:lastRow="0" w:firstColumn="1" w:lastColumn="0" w:noHBand="0" w:noVBand="1"/>
      </w:tblPr>
      <w:tblGrid>
        <w:gridCol w:w="9736"/>
      </w:tblGrid>
      <w:tr w:rsidR="006E2DE3" w:rsidTr="006E2DE3">
        <w:tc>
          <w:tcPr>
            <w:tcW w:w="9736" w:type="dxa"/>
          </w:tcPr>
          <w:p w:rsidR="006E2DE3" w:rsidRDefault="006E2DE3" w:rsidP="00685C0D">
            <w:pPr>
              <w:rPr>
                <w:rFonts w:ascii="Arial" w:hAnsi="Arial" w:cs="Arial"/>
              </w:rPr>
            </w:pPr>
            <w:r w:rsidRPr="006E2DE3">
              <w:rPr>
                <w:rFonts w:ascii="Arial" w:hAnsi="Arial" w:cs="Arial"/>
              </w:rPr>
              <w:t>Dirección de correo electrónico:</w:t>
            </w:r>
          </w:p>
          <w:p w:rsidR="006E2DE3" w:rsidRDefault="006E2DE3" w:rsidP="00685C0D">
            <w:pPr>
              <w:rPr>
                <w:rFonts w:ascii="Arial" w:hAnsi="Arial" w:cs="Arial"/>
              </w:rPr>
            </w:pPr>
          </w:p>
          <w:p w:rsidR="006E2DE3" w:rsidRDefault="006E2DE3" w:rsidP="00685C0D">
            <w:pPr>
              <w:rPr>
                <w:rFonts w:ascii="Arial" w:hAnsi="Arial" w:cs="Arial"/>
              </w:rPr>
            </w:pPr>
          </w:p>
          <w:p w:rsidR="006E2DE3" w:rsidRDefault="006E2DE3" w:rsidP="00685C0D">
            <w:pPr>
              <w:rPr>
                <w:rFonts w:ascii="Arial" w:hAnsi="Arial" w:cs="Arial"/>
              </w:rPr>
            </w:pPr>
          </w:p>
        </w:tc>
      </w:tr>
    </w:tbl>
    <w:p w:rsidR="006E2DE3" w:rsidRDefault="006E2DE3" w:rsidP="00685C0D">
      <w:pPr>
        <w:spacing w:after="0"/>
        <w:rPr>
          <w:rFonts w:ascii="Arial" w:hAnsi="Arial" w:cs="Arial"/>
        </w:rPr>
      </w:pPr>
    </w:p>
    <w:tbl>
      <w:tblPr>
        <w:tblStyle w:val="Tablaconcuadrcula"/>
        <w:tblW w:w="0" w:type="auto"/>
        <w:tblLook w:val="04A0" w:firstRow="1" w:lastRow="0" w:firstColumn="1" w:lastColumn="0" w:noHBand="0" w:noVBand="1"/>
      </w:tblPr>
      <w:tblGrid>
        <w:gridCol w:w="4390"/>
        <w:gridCol w:w="425"/>
        <w:gridCol w:w="4921"/>
      </w:tblGrid>
      <w:tr w:rsidR="006E2DE3" w:rsidTr="006E2DE3">
        <w:tc>
          <w:tcPr>
            <w:tcW w:w="4390" w:type="dxa"/>
            <w:tcBorders>
              <w:right w:val="single" w:sz="4" w:space="0" w:color="auto"/>
            </w:tcBorders>
          </w:tcPr>
          <w:p w:rsidR="006E2DE3" w:rsidRDefault="006E2DE3" w:rsidP="00685C0D">
            <w:pPr>
              <w:rPr>
                <w:rFonts w:ascii="Arial" w:hAnsi="Arial" w:cs="Arial"/>
              </w:rPr>
            </w:pPr>
            <w:r w:rsidRPr="006E2DE3">
              <w:rPr>
                <w:rFonts w:ascii="Arial" w:hAnsi="Arial" w:cs="Arial"/>
              </w:rPr>
              <w:t>Teléfono:</w:t>
            </w:r>
          </w:p>
          <w:p w:rsidR="006E2DE3" w:rsidRDefault="006E2DE3" w:rsidP="00685C0D">
            <w:pPr>
              <w:rPr>
                <w:rFonts w:ascii="Arial" w:hAnsi="Arial" w:cs="Arial"/>
              </w:rPr>
            </w:pPr>
          </w:p>
          <w:p w:rsidR="006E2DE3" w:rsidRDefault="006E2DE3" w:rsidP="00685C0D">
            <w:pPr>
              <w:rPr>
                <w:rFonts w:ascii="Arial" w:hAnsi="Arial" w:cs="Arial"/>
              </w:rPr>
            </w:pPr>
          </w:p>
          <w:p w:rsidR="006E2DE3" w:rsidRDefault="006E2DE3" w:rsidP="00685C0D">
            <w:pPr>
              <w:rPr>
                <w:rFonts w:ascii="Arial" w:hAnsi="Arial" w:cs="Arial"/>
              </w:rPr>
            </w:pPr>
          </w:p>
        </w:tc>
        <w:tc>
          <w:tcPr>
            <w:tcW w:w="425" w:type="dxa"/>
            <w:tcBorders>
              <w:top w:val="nil"/>
              <w:left w:val="single" w:sz="4" w:space="0" w:color="auto"/>
              <w:bottom w:val="nil"/>
              <w:right w:val="single" w:sz="4" w:space="0" w:color="auto"/>
            </w:tcBorders>
          </w:tcPr>
          <w:p w:rsidR="006E2DE3" w:rsidRDefault="006E2DE3" w:rsidP="00685C0D">
            <w:pPr>
              <w:rPr>
                <w:rFonts w:ascii="Arial" w:hAnsi="Arial" w:cs="Arial"/>
              </w:rPr>
            </w:pPr>
          </w:p>
        </w:tc>
        <w:tc>
          <w:tcPr>
            <w:tcW w:w="4921" w:type="dxa"/>
            <w:tcBorders>
              <w:left w:val="single" w:sz="4" w:space="0" w:color="auto"/>
            </w:tcBorders>
          </w:tcPr>
          <w:p w:rsidR="006E2DE3" w:rsidRDefault="006E2DE3" w:rsidP="00685C0D">
            <w:pPr>
              <w:rPr>
                <w:rFonts w:ascii="Arial" w:hAnsi="Arial" w:cs="Arial"/>
              </w:rPr>
            </w:pPr>
            <w:r w:rsidRPr="006E2DE3">
              <w:rPr>
                <w:rFonts w:ascii="Arial" w:hAnsi="Arial" w:cs="Arial"/>
              </w:rPr>
              <w:t>Celular:</w:t>
            </w:r>
          </w:p>
          <w:p w:rsidR="006E2DE3" w:rsidRDefault="006E2DE3" w:rsidP="00685C0D">
            <w:pPr>
              <w:rPr>
                <w:rFonts w:ascii="Arial" w:hAnsi="Arial" w:cs="Arial"/>
              </w:rPr>
            </w:pPr>
          </w:p>
          <w:p w:rsidR="006E2DE3" w:rsidRDefault="006E2DE3" w:rsidP="00685C0D">
            <w:pPr>
              <w:rPr>
                <w:rFonts w:ascii="Arial" w:hAnsi="Arial" w:cs="Arial"/>
              </w:rPr>
            </w:pPr>
          </w:p>
          <w:p w:rsidR="006E2DE3" w:rsidRDefault="006E2DE3" w:rsidP="00685C0D">
            <w:pPr>
              <w:rPr>
                <w:rFonts w:ascii="Arial" w:hAnsi="Arial" w:cs="Arial"/>
              </w:rPr>
            </w:pPr>
          </w:p>
        </w:tc>
      </w:tr>
    </w:tbl>
    <w:p w:rsidR="006E2DE3" w:rsidRDefault="006E2DE3" w:rsidP="00685C0D">
      <w:pPr>
        <w:spacing w:after="0"/>
        <w:rPr>
          <w:rFonts w:ascii="Arial" w:hAnsi="Arial" w:cs="Arial"/>
        </w:rPr>
      </w:pPr>
    </w:p>
    <w:tbl>
      <w:tblPr>
        <w:tblW w:w="9981" w:type="dxa"/>
        <w:tblInd w:w="-10" w:type="dxa"/>
        <w:tblLayout w:type="fixed"/>
        <w:tblLook w:val="0000" w:firstRow="0" w:lastRow="0" w:firstColumn="0" w:lastColumn="0" w:noHBand="0" w:noVBand="0"/>
      </w:tblPr>
      <w:tblGrid>
        <w:gridCol w:w="2225"/>
        <w:gridCol w:w="2548"/>
        <w:gridCol w:w="2532"/>
        <w:gridCol w:w="2676"/>
      </w:tblGrid>
      <w:tr w:rsidR="00D9573A" w:rsidTr="006E2DE3">
        <w:trPr>
          <w:trHeight w:val="1247"/>
        </w:trPr>
        <w:tc>
          <w:tcPr>
            <w:tcW w:w="998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9573A" w:rsidRDefault="00D9573A" w:rsidP="009D6B03">
            <w:pPr>
              <w:snapToGrid w:val="0"/>
              <w:jc w:val="both"/>
              <w:rPr>
                <w:rFonts w:ascii="Arial" w:hAnsi="Arial" w:cs="Arial"/>
              </w:rPr>
            </w:pPr>
            <w:r>
              <w:rPr>
                <w:rFonts w:ascii="Arial" w:hAnsi="Arial" w:cs="Arial"/>
              </w:rPr>
              <w:t xml:space="preserve">Representante/s de la organización patrocinante </w:t>
            </w:r>
            <w:r>
              <w:rPr>
                <w:rFonts w:ascii="Arial" w:hAnsi="Arial" w:cs="Arial"/>
                <w:i/>
              </w:rPr>
              <w:t>(industria)</w:t>
            </w:r>
            <w:r>
              <w:rPr>
                <w:rFonts w:ascii="Arial" w:hAnsi="Arial" w:cs="Arial"/>
              </w:rPr>
              <w:t xml:space="preserve"> (De ser aprobado el proyecto, se solicitará presentar certificado notarial que lo/s acredite/n como representante/s de la organización patrocinante, expedido como máximo con diez días de antelación a la suscripción del convenio).</w:t>
            </w:r>
          </w:p>
        </w:tc>
      </w:tr>
      <w:tr w:rsidR="00D9573A" w:rsidTr="006E2DE3">
        <w:trPr>
          <w:trHeight w:val="454"/>
        </w:trPr>
        <w:tc>
          <w:tcPr>
            <w:tcW w:w="2225" w:type="dxa"/>
            <w:tcBorders>
              <w:top w:val="single" w:sz="4" w:space="0" w:color="000000"/>
              <w:left w:val="single" w:sz="4" w:space="0" w:color="000000"/>
              <w:bottom w:val="single" w:sz="4" w:space="0" w:color="000000"/>
            </w:tcBorders>
            <w:shd w:val="clear" w:color="auto" w:fill="auto"/>
            <w:vAlign w:val="center"/>
          </w:tcPr>
          <w:p w:rsidR="00D9573A" w:rsidRDefault="00D9573A" w:rsidP="009D6B03">
            <w:pPr>
              <w:snapToGrid w:val="0"/>
              <w:jc w:val="center"/>
              <w:rPr>
                <w:rFonts w:ascii="Arial" w:hAnsi="Arial" w:cs="Arial"/>
              </w:rPr>
            </w:pPr>
            <w:r>
              <w:rPr>
                <w:rFonts w:ascii="Arial" w:hAnsi="Arial" w:cs="Arial"/>
              </w:rPr>
              <w:t>Nombre</w:t>
            </w:r>
          </w:p>
        </w:tc>
        <w:tc>
          <w:tcPr>
            <w:tcW w:w="2548" w:type="dxa"/>
            <w:tcBorders>
              <w:top w:val="single" w:sz="4" w:space="0" w:color="000000"/>
              <w:left w:val="single" w:sz="4" w:space="0" w:color="000000"/>
              <w:bottom w:val="single" w:sz="4" w:space="0" w:color="000000"/>
            </w:tcBorders>
            <w:shd w:val="clear" w:color="auto" w:fill="auto"/>
            <w:vAlign w:val="center"/>
          </w:tcPr>
          <w:p w:rsidR="00D9573A" w:rsidRDefault="00D9573A" w:rsidP="009D6B03">
            <w:pPr>
              <w:snapToGrid w:val="0"/>
              <w:jc w:val="center"/>
              <w:rPr>
                <w:rFonts w:ascii="Arial" w:hAnsi="Arial" w:cs="Arial"/>
              </w:rPr>
            </w:pPr>
            <w:r>
              <w:rPr>
                <w:rFonts w:ascii="Arial" w:hAnsi="Arial" w:cs="Arial"/>
              </w:rPr>
              <w:t>Cédula de Identidad</w:t>
            </w:r>
          </w:p>
        </w:tc>
        <w:tc>
          <w:tcPr>
            <w:tcW w:w="2532" w:type="dxa"/>
            <w:tcBorders>
              <w:top w:val="single" w:sz="4" w:space="0" w:color="000000"/>
              <w:left w:val="single" w:sz="4" w:space="0" w:color="000000"/>
              <w:bottom w:val="single" w:sz="4" w:space="0" w:color="000000"/>
            </w:tcBorders>
            <w:shd w:val="clear" w:color="auto" w:fill="auto"/>
            <w:vAlign w:val="center"/>
          </w:tcPr>
          <w:p w:rsidR="00D9573A" w:rsidRDefault="00D9573A" w:rsidP="009D6B03">
            <w:pPr>
              <w:snapToGrid w:val="0"/>
              <w:jc w:val="center"/>
              <w:rPr>
                <w:rFonts w:ascii="Arial" w:hAnsi="Arial" w:cs="Arial"/>
              </w:rPr>
            </w:pPr>
            <w:r>
              <w:rPr>
                <w:rFonts w:ascii="Arial" w:hAnsi="Arial" w:cs="Arial"/>
              </w:rPr>
              <w:t>Domicilio</w:t>
            </w:r>
          </w:p>
        </w:tc>
        <w:tc>
          <w:tcPr>
            <w:tcW w:w="2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573A" w:rsidRDefault="00D9573A" w:rsidP="009D6B03">
            <w:pPr>
              <w:snapToGrid w:val="0"/>
              <w:jc w:val="center"/>
              <w:rPr>
                <w:rFonts w:ascii="Arial" w:hAnsi="Arial" w:cs="Arial"/>
              </w:rPr>
            </w:pPr>
            <w:r>
              <w:rPr>
                <w:rFonts w:ascii="Arial" w:hAnsi="Arial" w:cs="Arial"/>
              </w:rPr>
              <w:t>Firma</w:t>
            </w:r>
          </w:p>
        </w:tc>
      </w:tr>
      <w:tr w:rsidR="00D9573A" w:rsidTr="006E2DE3">
        <w:trPr>
          <w:trHeight w:val="454"/>
        </w:trPr>
        <w:tc>
          <w:tcPr>
            <w:tcW w:w="2225" w:type="dxa"/>
            <w:tcBorders>
              <w:top w:val="single" w:sz="4" w:space="0" w:color="000000"/>
              <w:left w:val="single" w:sz="4" w:space="0" w:color="000000"/>
              <w:bottom w:val="single" w:sz="4" w:space="0" w:color="000000"/>
            </w:tcBorders>
            <w:shd w:val="clear" w:color="auto" w:fill="auto"/>
            <w:vAlign w:val="center"/>
          </w:tcPr>
          <w:p w:rsidR="00D9573A" w:rsidRDefault="00D9573A" w:rsidP="009D6B03">
            <w:pPr>
              <w:snapToGrid w:val="0"/>
              <w:jc w:val="both"/>
              <w:rPr>
                <w:rFonts w:ascii="Arial" w:hAnsi="Arial" w:cs="Arial"/>
              </w:rPr>
            </w:pPr>
          </w:p>
        </w:tc>
        <w:tc>
          <w:tcPr>
            <w:tcW w:w="2548" w:type="dxa"/>
            <w:tcBorders>
              <w:top w:val="single" w:sz="4" w:space="0" w:color="000000"/>
              <w:left w:val="single" w:sz="4" w:space="0" w:color="000000"/>
              <w:bottom w:val="single" w:sz="4" w:space="0" w:color="000000"/>
            </w:tcBorders>
            <w:shd w:val="clear" w:color="auto" w:fill="auto"/>
            <w:vAlign w:val="center"/>
          </w:tcPr>
          <w:p w:rsidR="00D9573A" w:rsidRDefault="00D9573A" w:rsidP="009D6B03">
            <w:pPr>
              <w:snapToGrid w:val="0"/>
              <w:jc w:val="both"/>
              <w:rPr>
                <w:rFonts w:ascii="Arial" w:hAnsi="Arial" w:cs="Arial"/>
              </w:rPr>
            </w:pPr>
          </w:p>
        </w:tc>
        <w:tc>
          <w:tcPr>
            <w:tcW w:w="2532" w:type="dxa"/>
            <w:tcBorders>
              <w:top w:val="single" w:sz="4" w:space="0" w:color="000000"/>
              <w:left w:val="single" w:sz="4" w:space="0" w:color="000000"/>
              <w:bottom w:val="single" w:sz="4" w:space="0" w:color="000000"/>
            </w:tcBorders>
            <w:shd w:val="clear" w:color="auto" w:fill="auto"/>
            <w:vAlign w:val="center"/>
          </w:tcPr>
          <w:p w:rsidR="00D9573A" w:rsidRDefault="00D9573A" w:rsidP="009D6B03">
            <w:pPr>
              <w:snapToGrid w:val="0"/>
              <w:jc w:val="both"/>
              <w:rPr>
                <w:rFonts w:ascii="Arial" w:hAnsi="Arial" w:cs="Arial"/>
              </w:rPr>
            </w:pPr>
          </w:p>
        </w:tc>
        <w:tc>
          <w:tcPr>
            <w:tcW w:w="2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573A" w:rsidRDefault="00D9573A" w:rsidP="009D6B03">
            <w:pPr>
              <w:snapToGrid w:val="0"/>
              <w:jc w:val="both"/>
              <w:rPr>
                <w:rFonts w:ascii="Arial" w:hAnsi="Arial" w:cs="Arial"/>
              </w:rPr>
            </w:pPr>
          </w:p>
        </w:tc>
      </w:tr>
      <w:tr w:rsidR="00D9573A" w:rsidTr="006E2DE3">
        <w:trPr>
          <w:trHeight w:val="454"/>
        </w:trPr>
        <w:tc>
          <w:tcPr>
            <w:tcW w:w="2225" w:type="dxa"/>
            <w:tcBorders>
              <w:top w:val="single" w:sz="4" w:space="0" w:color="000000"/>
              <w:left w:val="single" w:sz="4" w:space="0" w:color="000000"/>
              <w:bottom w:val="single" w:sz="4" w:space="0" w:color="000000"/>
            </w:tcBorders>
            <w:shd w:val="clear" w:color="auto" w:fill="auto"/>
            <w:vAlign w:val="center"/>
          </w:tcPr>
          <w:p w:rsidR="00D9573A" w:rsidRDefault="00D9573A" w:rsidP="009D6B03">
            <w:pPr>
              <w:snapToGrid w:val="0"/>
              <w:jc w:val="both"/>
              <w:rPr>
                <w:rFonts w:ascii="Arial" w:hAnsi="Arial" w:cs="Arial"/>
              </w:rPr>
            </w:pPr>
          </w:p>
        </w:tc>
        <w:tc>
          <w:tcPr>
            <w:tcW w:w="2548" w:type="dxa"/>
            <w:tcBorders>
              <w:top w:val="single" w:sz="4" w:space="0" w:color="000000"/>
              <w:left w:val="single" w:sz="4" w:space="0" w:color="000000"/>
              <w:bottom w:val="single" w:sz="4" w:space="0" w:color="000000"/>
            </w:tcBorders>
            <w:shd w:val="clear" w:color="auto" w:fill="auto"/>
            <w:vAlign w:val="center"/>
          </w:tcPr>
          <w:p w:rsidR="00D9573A" w:rsidRDefault="00D9573A" w:rsidP="009D6B03">
            <w:pPr>
              <w:snapToGrid w:val="0"/>
              <w:jc w:val="both"/>
              <w:rPr>
                <w:rFonts w:ascii="Arial" w:hAnsi="Arial" w:cs="Arial"/>
              </w:rPr>
            </w:pPr>
          </w:p>
        </w:tc>
        <w:tc>
          <w:tcPr>
            <w:tcW w:w="2532" w:type="dxa"/>
            <w:tcBorders>
              <w:top w:val="single" w:sz="4" w:space="0" w:color="000000"/>
              <w:left w:val="single" w:sz="4" w:space="0" w:color="000000"/>
              <w:bottom w:val="single" w:sz="4" w:space="0" w:color="000000"/>
            </w:tcBorders>
            <w:shd w:val="clear" w:color="auto" w:fill="auto"/>
            <w:vAlign w:val="center"/>
          </w:tcPr>
          <w:p w:rsidR="00D9573A" w:rsidRDefault="00D9573A" w:rsidP="009D6B03">
            <w:pPr>
              <w:snapToGrid w:val="0"/>
              <w:jc w:val="both"/>
              <w:rPr>
                <w:rFonts w:ascii="Arial" w:hAnsi="Arial" w:cs="Arial"/>
              </w:rPr>
            </w:pPr>
          </w:p>
        </w:tc>
        <w:tc>
          <w:tcPr>
            <w:tcW w:w="2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573A" w:rsidRDefault="00D9573A" w:rsidP="009D6B03">
            <w:pPr>
              <w:snapToGrid w:val="0"/>
              <w:jc w:val="both"/>
              <w:rPr>
                <w:rFonts w:ascii="Arial" w:hAnsi="Arial" w:cs="Arial"/>
              </w:rPr>
            </w:pPr>
          </w:p>
        </w:tc>
      </w:tr>
      <w:tr w:rsidR="00D9573A" w:rsidTr="006E2DE3">
        <w:trPr>
          <w:trHeight w:val="454"/>
        </w:trPr>
        <w:tc>
          <w:tcPr>
            <w:tcW w:w="2225" w:type="dxa"/>
            <w:tcBorders>
              <w:top w:val="single" w:sz="4" w:space="0" w:color="000000"/>
              <w:left w:val="single" w:sz="4" w:space="0" w:color="000000"/>
              <w:bottom w:val="single" w:sz="4" w:space="0" w:color="000000"/>
            </w:tcBorders>
            <w:shd w:val="clear" w:color="auto" w:fill="auto"/>
            <w:vAlign w:val="center"/>
          </w:tcPr>
          <w:p w:rsidR="00D9573A" w:rsidRDefault="00D9573A" w:rsidP="009D6B03">
            <w:pPr>
              <w:snapToGrid w:val="0"/>
              <w:jc w:val="both"/>
              <w:rPr>
                <w:rFonts w:ascii="Arial" w:hAnsi="Arial" w:cs="Arial"/>
              </w:rPr>
            </w:pPr>
          </w:p>
        </w:tc>
        <w:tc>
          <w:tcPr>
            <w:tcW w:w="2548" w:type="dxa"/>
            <w:tcBorders>
              <w:top w:val="single" w:sz="4" w:space="0" w:color="000000"/>
              <w:left w:val="single" w:sz="4" w:space="0" w:color="000000"/>
              <w:bottom w:val="single" w:sz="4" w:space="0" w:color="000000"/>
            </w:tcBorders>
            <w:shd w:val="clear" w:color="auto" w:fill="auto"/>
            <w:vAlign w:val="center"/>
          </w:tcPr>
          <w:p w:rsidR="00D9573A" w:rsidRDefault="00D9573A" w:rsidP="009D6B03">
            <w:pPr>
              <w:snapToGrid w:val="0"/>
              <w:jc w:val="both"/>
              <w:rPr>
                <w:rFonts w:ascii="Arial" w:hAnsi="Arial" w:cs="Arial"/>
              </w:rPr>
            </w:pPr>
          </w:p>
        </w:tc>
        <w:tc>
          <w:tcPr>
            <w:tcW w:w="2532" w:type="dxa"/>
            <w:tcBorders>
              <w:top w:val="single" w:sz="4" w:space="0" w:color="000000"/>
              <w:left w:val="single" w:sz="4" w:space="0" w:color="000000"/>
              <w:bottom w:val="single" w:sz="4" w:space="0" w:color="000000"/>
            </w:tcBorders>
            <w:shd w:val="clear" w:color="auto" w:fill="auto"/>
            <w:vAlign w:val="center"/>
          </w:tcPr>
          <w:p w:rsidR="00D9573A" w:rsidRDefault="00D9573A" w:rsidP="009D6B03">
            <w:pPr>
              <w:snapToGrid w:val="0"/>
              <w:jc w:val="both"/>
              <w:rPr>
                <w:rFonts w:ascii="Arial" w:hAnsi="Arial" w:cs="Arial"/>
              </w:rPr>
            </w:pPr>
          </w:p>
        </w:tc>
        <w:tc>
          <w:tcPr>
            <w:tcW w:w="2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573A" w:rsidRDefault="00D9573A" w:rsidP="009D6B03">
            <w:pPr>
              <w:snapToGrid w:val="0"/>
              <w:jc w:val="both"/>
              <w:rPr>
                <w:rFonts w:ascii="Arial" w:hAnsi="Arial" w:cs="Arial"/>
              </w:rPr>
            </w:pPr>
          </w:p>
        </w:tc>
      </w:tr>
    </w:tbl>
    <w:p w:rsidR="00D9573A" w:rsidRDefault="00D9573A" w:rsidP="00D9573A"/>
    <w:p w:rsidR="00D9573A" w:rsidRDefault="00D9573A" w:rsidP="00D9573A">
      <w:pPr>
        <w:pageBreakBefore/>
        <w:pBdr>
          <w:bottom w:val="single" w:sz="4" w:space="1" w:color="000000"/>
        </w:pBdr>
        <w:rPr>
          <w:rFonts w:ascii="Arial" w:hAnsi="Arial" w:cs="Arial"/>
          <w:b/>
        </w:rPr>
      </w:pPr>
      <w:r>
        <w:rPr>
          <w:rFonts w:ascii="Arial" w:hAnsi="Arial" w:cs="Arial"/>
          <w:b/>
        </w:rPr>
        <w:lastRenderedPageBreak/>
        <w:t>B.2</w:t>
      </w:r>
      <w:r>
        <w:rPr>
          <w:rFonts w:ascii="Arial" w:hAnsi="Arial" w:cs="Arial"/>
          <w:b/>
        </w:rPr>
        <w:tab/>
        <w:t>Caracterización general de la organización patrocinante (industria)</w:t>
      </w:r>
    </w:p>
    <w:p w:rsidR="00D9573A" w:rsidRDefault="00D9573A" w:rsidP="00D9573A">
      <w:pPr>
        <w:ind w:left="1276" w:hanging="850"/>
        <w:jc w:val="both"/>
        <w:rPr>
          <w:rFonts w:ascii="Arial" w:hAnsi="Arial" w:cs="Arial"/>
        </w:rPr>
      </w:pPr>
      <w:r>
        <w:rPr>
          <w:rFonts w:ascii="Arial" w:hAnsi="Arial" w:cs="Arial"/>
        </w:rPr>
        <w:t>B.2.1</w:t>
      </w:r>
      <w:r>
        <w:rPr>
          <w:rFonts w:ascii="Arial" w:hAnsi="Arial" w:cs="Arial"/>
        </w:rPr>
        <w:tab/>
        <w:t>Breve reseña de trayectoria</w:t>
      </w:r>
    </w:p>
    <w:p w:rsidR="00D9573A" w:rsidRDefault="00D9573A" w:rsidP="00D9573A">
      <w:pPr>
        <w:pBdr>
          <w:top w:val="single" w:sz="4" w:space="1" w:color="000000"/>
          <w:left w:val="single" w:sz="4" w:space="4" w:color="000000"/>
          <w:bottom w:val="single" w:sz="4" w:space="1" w:color="000000"/>
          <w:right w:val="single" w:sz="4" w:space="4" w:color="000000"/>
        </w:pBdr>
        <w:ind w:left="1276" w:hanging="850"/>
        <w:jc w:val="both"/>
        <w:rPr>
          <w:rFonts w:ascii="Arial" w:hAnsi="Arial" w:cs="Arial"/>
        </w:rPr>
      </w:pPr>
    </w:p>
    <w:p w:rsidR="00D9573A" w:rsidRDefault="00D9573A" w:rsidP="00D9573A">
      <w:pPr>
        <w:pBdr>
          <w:top w:val="single" w:sz="4" w:space="1" w:color="000000"/>
          <w:left w:val="single" w:sz="4" w:space="4" w:color="000000"/>
          <w:bottom w:val="single" w:sz="4" w:space="1" w:color="000000"/>
          <w:right w:val="single" w:sz="4" w:space="4" w:color="000000"/>
        </w:pBdr>
        <w:ind w:left="1276" w:hanging="850"/>
        <w:jc w:val="both"/>
        <w:rPr>
          <w:rFonts w:ascii="Arial" w:hAnsi="Arial" w:cs="Arial"/>
        </w:rPr>
      </w:pPr>
    </w:p>
    <w:p w:rsidR="00D9573A" w:rsidRDefault="00D9573A" w:rsidP="00D9573A">
      <w:pPr>
        <w:ind w:left="1276" w:hanging="850"/>
        <w:jc w:val="both"/>
        <w:rPr>
          <w:rFonts w:ascii="Arial" w:hAnsi="Arial" w:cs="Arial"/>
        </w:rPr>
      </w:pPr>
      <w:r>
        <w:rPr>
          <w:rFonts w:ascii="Arial" w:hAnsi="Arial" w:cs="Arial"/>
        </w:rPr>
        <w:t>B.2.2</w:t>
      </w:r>
      <w:r>
        <w:rPr>
          <w:rFonts w:ascii="Arial" w:hAnsi="Arial" w:cs="Arial"/>
        </w:rPr>
        <w:tab/>
        <w:t xml:space="preserve">Experiencia en el mercado </w:t>
      </w:r>
    </w:p>
    <w:p w:rsidR="00D9573A" w:rsidRDefault="00D9573A" w:rsidP="00D9573A">
      <w:pPr>
        <w:pBdr>
          <w:top w:val="single" w:sz="4" w:space="1" w:color="000000"/>
          <w:left w:val="single" w:sz="4" w:space="4" w:color="000000"/>
          <w:bottom w:val="single" w:sz="4" w:space="1" w:color="000000"/>
          <w:right w:val="single" w:sz="4" w:space="4" w:color="000000"/>
        </w:pBdr>
        <w:ind w:left="1276" w:hanging="850"/>
        <w:jc w:val="both"/>
        <w:rPr>
          <w:rFonts w:ascii="Arial" w:hAnsi="Arial" w:cs="Arial"/>
        </w:rPr>
      </w:pPr>
    </w:p>
    <w:p w:rsidR="00D9573A" w:rsidRDefault="00D9573A" w:rsidP="00D9573A">
      <w:pPr>
        <w:pBdr>
          <w:top w:val="single" w:sz="4" w:space="1" w:color="000000"/>
          <w:left w:val="single" w:sz="4" w:space="4" w:color="000000"/>
          <w:bottom w:val="single" w:sz="4" w:space="1" w:color="000000"/>
          <w:right w:val="single" w:sz="4" w:space="4" w:color="000000"/>
        </w:pBdr>
        <w:ind w:left="1276" w:hanging="850"/>
        <w:jc w:val="both"/>
        <w:rPr>
          <w:rFonts w:ascii="Arial" w:hAnsi="Arial" w:cs="Arial"/>
        </w:rPr>
      </w:pPr>
    </w:p>
    <w:p w:rsidR="00D9573A" w:rsidRDefault="00D9573A" w:rsidP="00D9573A">
      <w:pPr>
        <w:ind w:left="1276" w:hanging="850"/>
        <w:jc w:val="both"/>
        <w:rPr>
          <w:rFonts w:ascii="Arial" w:hAnsi="Arial" w:cs="Arial"/>
        </w:rPr>
      </w:pPr>
      <w:r>
        <w:rPr>
          <w:rFonts w:ascii="Arial" w:hAnsi="Arial" w:cs="Arial"/>
        </w:rPr>
        <w:t>B.2.3</w:t>
      </w:r>
      <w:r>
        <w:rPr>
          <w:rFonts w:ascii="Arial" w:hAnsi="Arial" w:cs="Arial"/>
        </w:rPr>
        <w:tab/>
        <w:t>Experiencia en el negocio propuesto</w:t>
      </w:r>
    </w:p>
    <w:p w:rsidR="00D9573A" w:rsidRDefault="00D9573A" w:rsidP="00D9573A">
      <w:pPr>
        <w:pBdr>
          <w:top w:val="single" w:sz="4" w:space="1" w:color="000000"/>
          <w:left w:val="single" w:sz="4" w:space="4" w:color="000000"/>
          <w:bottom w:val="single" w:sz="4" w:space="1" w:color="000000"/>
          <w:right w:val="single" w:sz="4" w:space="4" w:color="000000"/>
        </w:pBdr>
        <w:ind w:left="1276" w:hanging="850"/>
        <w:jc w:val="both"/>
        <w:rPr>
          <w:rFonts w:ascii="Arial" w:hAnsi="Arial" w:cs="Arial"/>
        </w:rPr>
      </w:pPr>
    </w:p>
    <w:p w:rsidR="00D9573A" w:rsidRDefault="00D9573A" w:rsidP="00D9573A">
      <w:pPr>
        <w:pBdr>
          <w:top w:val="single" w:sz="4" w:space="1" w:color="000000"/>
          <w:left w:val="single" w:sz="4" w:space="4" w:color="000000"/>
          <w:bottom w:val="single" w:sz="4" w:space="1" w:color="000000"/>
          <w:right w:val="single" w:sz="4" w:space="4" w:color="000000"/>
        </w:pBdr>
        <w:ind w:left="1276" w:hanging="850"/>
        <w:jc w:val="both"/>
        <w:rPr>
          <w:rFonts w:ascii="Arial" w:hAnsi="Arial" w:cs="Arial"/>
        </w:rPr>
      </w:pPr>
    </w:p>
    <w:p w:rsidR="00D9573A" w:rsidRDefault="00D9573A" w:rsidP="00D9573A">
      <w:pPr>
        <w:ind w:left="1276" w:hanging="850"/>
        <w:jc w:val="both"/>
        <w:rPr>
          <w:rFonts w:ascii="Arial" w:hAnsi="Arial" w:cs="Arial"/>
        </w:rPr>
      </w:pPr>
      <w:r>
        <w:rPr>
          <w:rFonts w:ascii="Arial" w:hAnsi="Arial" w:cs="Arial"/>
        </w:rPr>
        <w:t>B.2.4</w:t>
      </w:r>
      <w:r>
        <w:rPr>
          <w:rFonts w:ascii="Arial" w:hAnsi="Arial" w:cs="Arial"/>
        </w:rPr>
        <w:tab/>
        <w:t xml:space="preserve">Recursos humanos destinados a la gestión del Plan de Negocio. </w:t>
      </w:r>
    </w:p>
    <w:p w:rsidR="00D9573A" w:rsidRDefault="00D9573A" w:rsidP="00D9573A">
      <w:pPr>
        <w:pBdr>
          <w:top w:val="single" w:sz="4" w:space="1" w:color="000000"/>
          <w:left w:val="single" w:sz="4" w:space="4" w:color="000000"/>
          <w:bottom w:val="single" w:sz="4" w:space="1" w:color="000000"/>
          <w:right w:val="single" w:sz="4" w:space="4" w:color="000000"/>
        </w:pBdr>
        <w:ind w:left="1276" w:hanging="850"/>
        <w:jc w:val="both"/>
        <w:rPr>
          <w:rFonts w:ascii="Arial" w:hAnsi="Arial" w:cs="Arial"/>
        </w:rPr>
      </w:pPr>
    </w:p>
    <w:p w:rsidR="00D9573A" w:rsidRDefault="00D9573A" w:rsidP="00D9573A">
      <w:pPr>
        <w:pBdr>
          <w:top w:val="single" w:sz="4" w:space="1" w:color="000000"/>
          <w:left w:val="single" w:sz="4" w:space="4" w:color="000000"/>
          <w:bottom w:val="single" w:sz="4" w:space="1" w:color="000000"/>
          <w:right w:val="single" w:sz="4" w:space="4" w:color="000000"/>
        </w:pBdr>
        <w:ind w:left="1276" w:hanging="850"/>
        <w:jc w:val="both"/>
        <w:rPr>
          <w:rFonts w:ascii="Arial" w:hAnsi="Arial" w:cs="Arial"/>
        </w:rPr>
      </w:pPr>
    </w:p>
    <w:p w:rsidR="00D9573A" w:rsidRDefault="00D9573A" w:rsidP="00D9573A">
      <w:pPr>
        <w:ind w:left="1276" w:hanging="850"/>
        <w:jc w:val="both"/>
        <w:rPr>
          <w:rFonts w:ascii="Arial" w:hAnsi="Arial" w:cs="Arial"/>
        </w:rPr>
      </w:pPr>
      <w:r>
        <w:rPr>
          <w:rFonts w:ascii="Arial" w:hAnsi="Arial" w:cs="Arial"/>
        </w:rPr>
        <w:t>B.2.5</w:t>
      </w:r>
      <w:r>
        <w:rPr>
          <w:rFonts w:ascii="Arial" w:hAnsi="Arial" w:cs="Arial"/>
        </w:rPr>
        <w:tab/>
        <w:t>Cumplimiento de las obligaciones con productores y proveedores como consecuencia de la implementación de otros Planes de Negocio en los que hubiere participado</w:t>
      </w:r>
    </w:p>
    <w:p w:rsidR="00D9573A" w:rsidRDefault="00D9573A" w:rsidP="00D9573A">
      <w:pPr>
        <w:pBdr>
          <w:top w:val="single" w:sz="4" w:space="1" w:color="000000"/>
          <w:left w:val="single" w:sz="4" w:space="4" w:color="000000"/>
          <w:bottom w:val="single" w:sz="4" w:space="1" w:color="000000"/>
          <w:right w:val="single" w:sz="4" w:space="4" w:color="000000"/>
        </w:pBdr>
        <w:ind w:left="1276" w:hanging="850"/>
        <w:jc w:val="both"/>
        <w:rPr>
          <w:rFonts w:ascii="Arial" w:hAnsi="Arial" w:cs="Arial"/>
          <w:b/>
        </w:rPr>
      </w:pPr>
    </w:p>
    <w:p w:rsidR="00D9573A" w:rsidRDefault="00D9573A" w:rsidP="00D9573A">
      <w:pPr>
        <w:pBdr>
          <w:top w:val="single" w:sz="4" w:space="1" w:color="000000"/>
          <w:left w:val="single" w:sz="4" w:space="4" w:color="000000"/>
          <w:bottom w:val="single" w:sz="4" w:space="1" w:color="000000"/>
          <w:right w:val="single" w:sz="4" w:space="4" w:color="000000"/>
        </w:pBdr>
        <w:ind w:left="1276" w:hanging="850"/>
        <w:jc w:val="both"/>
        <w:rPr>
          <w:rFonts w:ascii="Arial" w:hAnsi="Arial" w:cs="Arial"/>
          <w:b/>
        </w:rPr>
      </w:pPr>
    </w:p>
    <w:p w:rsidR="00D9573A" w:rsidRDefault="00D9573A" w:rsidP="00D9573A">
      <w:pPr>
        <w:rPr>
          <w:rFonts w:ascii="Arial" w:hAnsi="Arial" w:cs="Arial"/>
        </w:rPr>
      </w:pPr>
    </w:p>
    <w:tbl>
      <w:tblPr>
        <w:tblW w:w="0" w:type="auto"/>
        <w:tblInd w:w="-15" w:type="dxa"/>
        <w:tblLayout w:type="fixed"/>
        <w:tblLook w:val="0000" w:firstRow="0" w:lastRow="0" w:firstColumn="0" w:lastColumn="0" w:noHBand="0" w:noVBand="0"/>
      </w:tblPr>
      <w:tblGrid>
        <w:gridCol w:w="9668"/>
      </w:tblGrid>
      <w:tr w:rsidR="00D9573A" w:rsidTr="009D6B03">
        <w:tc>
          <w:tcPr>
            <w:tcW w:w="9668" w:type="dxa"/>
            <w:tcBorders>
              <w:top w:val="single" w:sz="4" w:space="0" w:color="000000"/>
              <w:left w:val="single" w:sz="4" w:space="0" w:color="000000"/>
              <w:bottom w:val="single" w:sz="4" w:space="0" w:color="000000"/>
              <w:right w:val="single" w:sz="4" w:space="0" w:color="000000"/>
            </w:tcBorders>
            <w:shd w:val="clear" w:color="auto" w:fill="EAF1DD"/>
          </w:tcPr>
          <w:p w:rsidR="00D9573A" w:rsidRDefault="00D9573A" w:rsidP="009D6B03">
            <w:pPr>
              <w:snapToGrid w:val="0"/>
              <w:rPr>
                <w:rFonts w:ascii="Arial" w:hAnsi="Arial" w:cs="Arial"/>
                <w:b/>
              </w:rPr>
            </w:pPr>
            <w:r>
              <w:rPr>
                <w:rFonts w:ascii="Arial" w:hAnsi="Arial" w:cs="Arial"/>
                <w:b/>
              </w:rPr>
              <w:t>C) PROPUESTA DEL PLAN DE NEGOCIO</w:t>
            </w:r>
          </w:p>
        </w:tc>
      </w:tr>
    </w:tbl>
    <w:p w:rsidR="00D9573A" w:rsidRDefault="00D9573A" w:rsidP="00D9573A"/>
    <w:p w:rsidR="00D9573A" w:rsidRPr="00D90224" w:rsidRDefault="00D9573A" w:rsidP="00D90224">
      <w:pPr>
        <w:pBdr>
          <w:bottom w:val="single" w:sz="4" w:space="1" w:color="000000"/>
        </w:pBdr>
        <w:ind w:left="567" w:hanging="567"/>
        <w:rPr>
          <w:rFonts w:ascii="Arial" w:hAnsi="Arial" w:cs="Arial"/>
          <w:b/>
          <w:bCs/>
        </w:rPr>
      </w:pPr>
      <w:r w:rsidRPr="00D90224">
        <w:rPr>
          <w:rFonts w:ascii="Arial" w:hAnsi="Arial" w:cs="Arial"/>
          <w:b/>
          <w:bCs/>
        </w:rPr>
        <w:t>C.1</w:t>
      </w:r>
      <w:r w:rsidRPr="00D90224">
        <w:rPr>
          <w:rFonts w:ascii="Arial" w:hAnsi="Arial" w:cs="Arial"/>
          <w:b/>
          <w:bCs/>
        </w:rPr>
        <w:tab/>
        <w:t>Diagnóstico de la situación actual</w:t>
      </w:r>
    </w:p>
    <w:p w:rsidR="00D9573A" w:rsidRDefault="00D9573A" w:rsidP="00D90224">
      <w:pPr>
        <w:pBdr>
          <w:top w:val="single" w:sz="4" w:space="1" w:color="000000"/>
          <w:left w:val="single" w:sz="4" w:space="4" w:color="000000"/>
          <w:bottom w:val="single" w:sz="4" w:space="1" w:color="000000"/>
          <w:right w:val="single" w:sz="4" w:space="4" w:color="000000"/>
        </w:pBdr>
        <w:rPr>
          <w:rFonts w:ascii="Arial" w:hAnsi="Arial" w:cs="Arial"/>
        </w:rPr>
      </w:pPr>
    </w:p>
    <w:p w:rsidR="00D9573A" w:rsidRDefault="00D9573A" w:rsidP="00D90224">
      <w:pPr>
        <w:pBdr>
          <w:top w:val="single" w:sz="4" w:space="1" w:color="000000"/>
          <w:left w:val="single" w:sz="4" w:space="4" w:color="000000"/>
          <w:bottom w:val="single" w:sz="4" w:space="1" w:color="000000"/>
          <w:right w:val="single" w:sz="4" w:space="4" w:color="000000"/>
        </w:pBdr>
        <w:rPr>
          <w:rFonts w:ascii="Arial" w:hAnsi="Arial" w:cs="Arial"/>
        </w:rPr>
      </w:pPr>
    </w:p>
    <w:p w:rsidR="00D9573A" w:rsidRPr="00D90224" w:rsidRDefault="00D9573A" w:rsidP="00D90224">
      <w:pPr>
        <w:pBdr>
          <w:bottom w:val="single" w:sz="4" w:space="1" w:color="000000"/>
        </w:pBdr>
        <w:ind w:left="567" w:hanging="567"/>
        <w:rPr>
          <w:rFonts w:ascii="Arial" w:hAnsi="Arial" w:cs="Arial"/>
          <w:b/>
          <w:bCs/>
        </w:rPr>
      </w:pPr>
      <w:r w:rsidRPr="00D90224">
        <w:rPr>
          <w:rFonts w:ascii="Arial" w:hAnsi="Arial" w:cs="Arial"/>
          <w:b/>
          <w:bCs/>
        </w:rPr>
        <w:t>C.2</w:t>
      </w:r>
      <w:r w:rsidRPr="00D90224">
        <w:rPr>
          <w:rFonts w:ascii="Arial" w:hAnsi="Arial" w:cs="Arial"/>
          <w:b/>
          <w:bCs/>
        </w:rPr>
        <w:tab/>
        <w:t>Objetivo del Plan de Negocio.</w:t>
      </w:r>
    </w:p>
    <w:p w:rsidR="004238D3" w:rsidRDefault="004238D3" w:rsidP="00D90224">
      <w:pPr>
        <w:pBdr>
          <w:top w:val="single" w:sz="4" w:space="1" w:color="000000"/>
          <w:left w:val="single" w:sz="4" w:space="4" w:color="000000"/>
          <w:bottom w:val="single" w:sz="4" w:space="1" w:color="000000"/>
          <w:right w:val="single" w:sz="4" w:space="4" w:color="000000"/>
        </w:pBdr>
        <w:ind w:firstLine="567"/>
        <w:jc w:val="both"/>
        <w:rPr>
          <w:rFonts w:ascii="Arial" w:hAnsi="Arial" w:cs="Arial"/>
          <w:bCs/>
        </w:rPr>
      </w:pPr>
    </w:p>
    <w:p w:rsidR="00D9573A" w:rsidRDefault="00D9573A" w:rsidP="00D90224">
      <w:pPr>
        <w:pBdr>
          <w:top w:val="single" w:sz="4" w:space="1" w:color="000000"/>
          <w:left w:val="single" w:sz="4" w:space="4" w:color="000000"/>
          <w:bottom w:val="single" w:sz="4" w:space="1" w:color="000000"/>
          <w:right w:val="single" w:sz="4" w:space="4" w:color="000000"/>
        </w:pBdr>
        <w:ind w:firstLine="567"/>
        <w:jc w:val="both"/>
        <w:rPr>
          <w:rFonts w:ascii="Arial" w:hAnsi="Arial" w:cs="Arial"/>
          <w:bCs/>
        </w:rPr>
      </w:pPr>
    </w:p>
    <w:p w:rsidR="00D9573A" w:rsidRPr="00D90224" w:rsidRDefault="00D9573A" w:rsidP="00D90224">
      <w:pPr>
        <w:pBdr>
          <w:bottom w:val="single" w:sz="4" w:space="1" w:color="000000"/>
        </w:pBdr>
        <w:ind w:left="567" w:hanging="567"/>
        <w:rPr>
          <w:rFonts w:ascii="Arial" w:hAnsi="Arial" w:cs="Arial"/>
          <w:b/>
          <w:bCs/>
        </w:rPr>
      </w:pPr>
      <w:r w:rsidRPr="00D90224">
        <w:rPr>
          <w:rFonts w:ascii="Arial" w:hAnsi="Arial" w:cs="Arial"/>
          <w:b/>
          <w:bCs/>
        </w:rPr>
        <w:t>C.3 Metas en función de la problemática detectada a nivel productivo del proyecto</w:t>
      </w:r>
    </w:p>
    <w:p w:rsidR="00D9573A" w:rsidRDefault="00D9573A" w:rsidP="00D90224">
      <w:pPr>
        <w:jc w:val="both"/>
        <w:rPr>
          <w:rFonts w:ascii="Arial" w:hAnsi="Arial" w:cs="Arial"/>
          <w:bCs/>
          <w:i/>
          <w:iCs/>
        </w:rPr>
      </w:pPr>
      <w:r>
        <w:rPr>
          <w:rFonts w:ascii="Arial" w:hAnsi="Arial" w:cs="Arial"/>
          <w:bCs/>
          <w:i/>
          <w:iCs/>
        </w:rPr>
        <w:t xml:space="preserve">Se deben incluir las metas </w:t>
      </w:r>
      <w:r>
        <w:rPr>
          <w:rFonts w:ascii="Arial" w:hAnsi="Arial" w:cs="Arial"/>
          <w:bCs/>
          <w:i/>
          <w:iCs/>
          <w:u w:val="single"/>
        </w:rPr>
        <w:t>cuantificadas</w:t>
      </w:r>
      <w:r>
        <w:rPr>
          <w:rFonts w:ascii="Arial" w:hAnsi="Arial" w:cs="Arial"/>
          <w:bCs/>
          <w:i/>
          <w:iCs/>
        </w:rPr>
        <w:t xml:space="preserve"> de acuerdo a los objetivos del plan de negocios</w:t>
      </w:r>
    </w:p>
    <w:p w:rsidR="00D9573A" w:rsidRDefault="00D9573A" w:rsidP="00D90224">
      <w:pPr>
        <w:pBdr>
          <w:top w:val="single" w:sz="4" w:space="1" w:color="000000"/>
          <w:left w:val="single" w:sz="4" w:space="4" w:color="000000"/>
          <w:bottom w:val="single" w:sz="4" w:space="1" w:color="000000"/>
          <w:right w:val="single" w:sz="4" w:space="4" w:color="000000"/>
        </w:pBdr>
        <w:ind w:firstLine="567"/>
        <w:jc w:val="both"/>
        <w:rPr>
          <w:rFonts w:ascii="Arial" w:hAnsi="Arial" w:cs="Arial"/>
          <w:bCs/>
        </w:rPr>
      </w:pPr>
    </w:p>
    <w:p w:rsidR="00D9573A" w:rsidRDefault="00D9573A" w:rsidP="00D90224">
      <w:pPr>
        <w:pBdr>
          <w:top w:val="single" w:sz="4" w:space="1" w:color="000000"/>
          <w:left w:val="single" w:sz="4" w:space="4" w:color="000000"/>
          <w:bottom w:val="single" w:sz="4" w:space="1" w:color="000000"/>
          <w:right w:val="single" w:sz="4" w:space="4" w:color="000000"/>
        </w:pBdr>
        <w:ind w:firstLine="567"/>
        <w:jc w:val="both"/>
        <w:rPr>
          <w:rFonts w:ascii="Arial" w:hAnsi="Arial" w:cs="Arial"/>
          <w:bCs/>
        </w:rPr>
      </w:pPr>
    </w:p>
    <w:p w:rsidR="00D9573A" w:rsidRDefault="00D9573A" w:rsidP="00D9573A">
      <w:pPr>
        <w:ind w:left="567"/>
        <w:jc w:val="both"/>
        <w:rPr>
          <w:rFonts w:ascii="Arial" w:hAnsi="Arial" w:cs="Arial"/>
          <w:bCs/>
        </w:rPr>
      </w:pPr>
    </w:p>
    <w:p w:rsidR="00D9573A" w:rsidRPr="00D90224" w:rsidRDefault="00D9573A" w:rsidP="00D90224">
      <w:pPr>
        <w:pBdr>
          <w:bottom w:val="single" w:sz="4" w:space="1" w:color="000000"/>
        </w:pBdr>
        <w:ind w:left="567" w:hanging="567"/>
        <w:rPr>
          <w:rFonts w:ascii="Arial" w:hAnsi="Arial" w:cs="Arial"/>
          <w:b/>
          <w:bCs/>
        </w:rPr>
      </w:pPr>
      <w:r w:rsidRPr="00D90224">
        <w:rPr>
          <w:rFonts w:ascii="Arial" w:hAnsi="Arial" w:cs="Arial"/>
          <w:b/>
          <w:bCs/>
        </w:rPr>
        <w:lastRenderedPageBreak/>
        <w:t>C.4</w:t>
      </w:r>
      <w:r w:rsidRPr="00D90224">
        <w:rPr>
          <w:rFonts w:ascii="Arial" w:hAnsi="Arial" w:cs="Arial"/>
          <w:b/>
          <w:bCs/>
        </w:rPr>
        <w:tab/>
        <w:t>Articulación de la Cadena de Agro-negocio</w:t>
      </w:r>
    </w:p>
    <w:p w:rsidR="00D9573A" w:rsidRDefault="00D9573A" w:rsidP="00D90224">
      <w:pPr>
        <w:pBdr>
          <w:top w:val="single" w:sz="4" w:space="1" w:color="000000"/>
          <w:left w:val="single" w:sz="4" w:space="4" w:color="000000"/>
          <w:bottom w:val="single" w:sz="4" w:space="1" w:color="000000"/>
          <w:right w:val="single" w:sz="4" w:space="4" w:color="000000"/>
        </w:pBdr>
        <w:jc w:val="both"/>
        <w:rPr>
          <w:rFonts w:ascii="Arial" w:hAnsi="Arial" w:cs="Arial"/>
        </w:rPr>
      </w:pPr>
    </w:p>
    <w:p w:rsidR="00D9573A" w:rsidRDefault="00D9573A" w:rsidP="00D90224">
      <w:pPr>
        <w:pBdr>
          <w:top w:val="single" w:sz="4" w:space="1" w:color="000000"/>
          <w:left w:val="single" w:sz="4" w:space="4" w:color="000000"/>
          <w:bottom w:val="single" w:sz="4" w:space="1" w:color="000000"/>
          <w:right w:val="single" w:sz="4" w:space="4" w:color="000000"/>
        </w:pBdr>
        <w:jc w:val="both"/>
        <w:rPr>
          <w:rFonts w:ascii="Arial" w:hAnsi="Arial" w:cs="Arial"/>
        </w:rPr>
      </w:pPr>
    </w:p>
    <w:p w:rsidR="00D9573A" w:rsidRPr="00D90224" w:rsidRDefault="00D9573A" w:rsidP="00D90224">
      <w:pPr>
        <w:pBdr>
          <w:bottom w:val="single" w:sz="4" w:space="1" w:color="000000"/>
        </w:pBdr>
        <w:ind w:left="567" w:hanging="567"/>
        <w:rPr>
          <w:rFonts w:ascii="Arial" w:hAnsi="Arial" w:cs="Arial"/>
          <w:b/>
          <w:bCs/>
        </w:rPr>
      </w:pPr>
      <w:r w:rsidRPr="00D90224">
        <w:rPr>
          <w:rFonts w:ascii="Arial" w:hAnsi="Arial" w:cs="Arial"/>
          <w:b/>
          <w:bCs/>
        </w:rPr>
        <w:t>C.5</w:t>
      </w:r>
      <w:r w:rsidRPr="00D90224">
        <w:rPr>
          <w:rFonts w:ascii="Arial" w:hAnsi="Arial" w:cs="Arial"/>
          <w:b/>
          <w:bCs/>
        </w:rPr>
        <w:tab/>
        <w:t xml:space="preserve">Antecedentes y experiencias relacionadas con la propuesta </w:t>
      </w:r>
    </w:p>
    <w:p w:rsidR="00D9573A" w:rsidRDefault="00D9573A" w:rsidP="00D90224">
      <w:pPr>
        <w:pBdr>
          <w:top w:val="single" w:sz="4" w:space="1" w:color="auto"/>
          <w:left w:val="single" w:sz="4" w:space="4" w:color="auto"/>
          <w:bottom w:val="single" w:sz="4" w:space="1" w:color="auto"/>
          <w:right w:val="single" w:sz="4" w:space="4" w:color="auto"/>
        </w:pBdr>
        <w:jc w:val="both"/>
        <w:rPr>
          <w:rFonts w:ascii="Arial" w:hAnsi="Arial" w:cs="Arial"/>
          <w:b/>
        </w:rPr>
      </w:pPr>
    </w:p>
    <w:p w:rsidR="004238D3" w:rsidRDefault="004238D3" w:rsidP="00D90224">
      <w:pPr>
        <w:pBdr>
          <w:top w:val="single" w:sz="4" w:space="1" w:color="auto"/>
          <w:left w:val="single" w:sz="4" w:space="4" w:color="auto"/>
          <w:bottom w:val="single" w:sz="4" w:space="1" w:color="auto"/>
          <w:right w:val="single" w:sz="4" w:space="4" w:color="auto"/>
        </w:pBdr>
        <w:jc w:val="both"/>
        <w:rPr>
          <w:rFonts w:ascii="Arial" w:hAnsi="Arial" w:cs="Arial"/>
          <w:b/>
        </w:rPr>
      </w:pPr>
    </w:p>
    <w:p w:rsidR="00D90224" w:rsidRDefault="00D90224" w:rsidP="00D90224">
      <w:pPr>
        <w:jc w:val="both"/>
        <w:rPr>
          <w:rFonts w:ascii="Arial" w:hAnsi="Arial" w:cs="Arial"/>
          <w:b/>
        </w:rPr>
      </w:pPr>
    </w:p>
    <w:p w:rsidR="00D90224" w:rsidRDefault="00D90224" w:rsidP="00D90224">
      <w:pPr>
        <w:pBdr>
          <w:top w:val="single" w:sz="4" w:space="1" w:color="auto"/>
          <w:left w:val="single" w:sz="4" w:space="4" w:color="auto"/>
          <w:bottom w:val="single" w:sz="4" w:space="7" w:color="auto"/>
          <w:right w:val="single" w:sz="4" w:space="4" w:color="auto"/>
        </w:pBdr>
        <w:shd w:val="clear" w:color="auto" w:fill="E2EFD9" w:themeFill="accent6" w:themeFillTint="33"/>
        <w:snapToGrid w:val="0"/>
        <w:rPr>
          <w:rFonts w:ascii="Arial" w:hAnsi="Arial" w:cs="Arial"/>
          <w:b/>
        </w:rPr>
      </w:pPr>
      <w:r>
        <w:rPr>
          <w:rFonts w:ascii="Arial" w:hAnsi="Arial" w:cs="Arial"/>
          <w:b/>
        </w:rPr>
        <w:t>D</w:t>
      </w:r>
      <w:r>
        <w:rPr>
          <w:rFonts w:ascii="Arial" w:hAnsi="Arial" w:cs="Arial"/>
          <w:b/>
        </w:rPr>
        <w:t>) MERCADO A ABASTECER</w:t>
      </w:r>
    </w:p>
    <w:p w:rsidR="00D90224" w:rsidRDefault="00D90224" w:rsidP="00D90224">
      <w:pPr>
        <w:pStyle w:val="Textonotapie"/>
        <w:rPr>
          <w:rFonts w:cs="Arial"/>
          <w:b/>
          <w:bCs/>
          <w:sz w:val="22"/>
          <w:szCs w:val="22"/>
          <w:lang w:val="es-ES"/>
        </w:rPr>
      </w:pPr>
    </w:p>
    <w:p w:rsidR="00D90224" w:rsidRDefault="00D90224" w:rsidP="00D90224">
      <w:pPr>
        <w:pBdr>
          <w:bottom w:val="single" w:sz="4" w:space="1" w:color="000000"/>
        </w:pBdr>
        <w:ind w:left="567" w:hanging="567"/>
        <w:rPr>
          <w:rFonts w:cs="Arial"/>
          <w:bCs/>
          <w:lang w:val="es-ES"/>
        </w:rPr>
      </w:pPr>
      <w:r>
        <w:rPr>
          <w:rFonts w:ascii="Arial" w:hAnsi="Arial" w:cs="Arial"/>
          <w:b/>
          <w:bCs/>
        </w:rPr>
        <w:t>D.1</w:t>
      </w:r>
      <w:r>
        <w:rPr>
          <w:rFonts w:ascii="Arial" w:hAnsi="Arial" w:cs="Arial"/>
          <w:b/>
          <w:bCs/>
        </w:rPr>
        <w:tab/>
        <w:t>Antecedentes en industrialización de frutas/hortalizas de origen nacional</w:t>
      </w:r>
    </w:p>
    <w:p w:rsidR="00D90224" w:rsidRDefault="00D90224" w:rsidP="00D90224">
      <w:pPr>
        <w:pStyle w:val="Textonotapie"/>
        <w:pBdr>
          <w:top w:val="single" w:sz="4" w:space="1" w:color="000000"/>
          <w:left w:val="single" w:sz="4" w:space="4" w:color="000000"/>
          <w:bottom w:val="single" w:sz="4" w:space="1" w:color="000000"/>
          <w:right w:val="single" w:sz="4" w:space="4" w:color="000000"/>
        </w:pBdr>
        <w:rPr>
          <w:rFonts w:cs="Arial"/>
          <w:bCs/>
          <w:sz w:val="22"/>
          <w:szCs w:val="22"/>
          <w:lang w:val="es-ES"/>
        </w:rPr>
      </w:pPr>
    </w:p>
    <w:p w:rsidR="00D90224" w:rsidRDefault="00D90224" w:rsidP="00D90224">
      <w:pPr>
        <w:pStyle w:val="Textonotapie"/>
        <w:pBdr>
          <w:top w:val="single" w:sz="4" w:space="1" w:color="000000"/>
          <w:left w:val="single" w:sz="4" w:space="4" w:color="000000"/>
          <w:bottom w:val="single" w:sz="4" w:space="1" w:color="000000"/>
          <w:right w:val="single" w:sz="4" w:space="4" w:color="000000"/>
        </w:pBdr>
        <w:rPr>
          <w:rFonts w:cs="Arial"/>
          <w:bCs/>
          <w:sz w:val="22"/>
          <w:szCs w:val="22"/>
          <w:lang w:val="es-ES"/>
        </w:rPr>
      </w:pPr>
    </w:p>
    <w:p w:rsidR="004238D3" w:rsidRDefault="004238D3" w:rsidP="004238D3">
      <w:pPr>
        <w:pStyle w:val="Textonotapie"/>
        <w:rPr>
          <w:rFonts w:cs="Arial"/>
          <w:bCs/>
          <w:sz w:val="22"/>
          <w:szCs w:val="22"/>
          <w:lang w:val="es-ES"/>
        </w:rPr>
      </w:pPr>
    </w:p>
    <w:p w:rsidR="00D9573A" w:rsidRDefault="00D9573A" w:rsidP="00D9573A">
      <w:pPr>
        <w:pBdr>
          <w:bottom w:val="single" w:sz="4" w:space="1" w:color="000000"/>
        </w:pBdr>
        <w:ind w:left="567" w:hanging="567"/>
        <w:jc w:val="both"/>
        <w:rPr>
          <w:rFonts w:ascii="Arial" w:hAnsi="Arial" w:cs="Arial"/>
          <w:b/>
        </w:rPr>
      </w:pPr>
      <w:r>
        <w:rPr>
          <w:rFonts w:ascii="Arial" w:hAnsi="Arial" w:cs="Arial"/>
          <w:b/>
        </w:rPr>
        <w:t>D.2</w:t>
      </w:r>
      <w:r>
        <w:rPr>
          <w:rFonts w:ascii="Arial" w:hAnsi="Arial" w:cs="Arial"/>
          <w:b/>
        </w:rPr>
        <w:tab/>
        <w:t>Definición del o los producto/s a industrializar</w:t>
      </w:r>
    </w:p>
    <w:tbl>
      <w:tblPr>
        <w:tblW w:w="5000" w:type="pct"/>
        <w:tblCellMar>
          <w:left w:w="70" w:type="dxa"/>
          <w:right w:w="70" w:type="dxa"/>
        </w:tblCellMar>
        <w:tblLook w:val="0000" w:firstRow="0" w:lastRow="0" w:firstColumn="0" w:lastColumn="0" w:noHBand="0" w:noVBand="0"/>
      </w:tblPr>
      <w:tblGrid>
        <w:gridCol w:w="3197"/>
        <w:gridCol w:w="6539"/>
      </w:tblGrid>
      <w:tr w:rsidR="00D9573A" w:rsidTr="00D90224">
        <w:trPr>
          <w:trHeight w:val="340"/>
        </w:trPr>
        <w:tc>
          <w:tcPr>
            <w:tcW w:w="1642" w:type="pct"/>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
                <w:bCs/>
              </w:rPr>
            </w:pPr>
            <w:r>
              <w:rPr>
                <w:rFonts w:ascii="Arial" w:hAnsi="Arial" w:cs="Arial"/>
                <w:b/>
                <w:bCs/>
              </w:rPr>
              <w:t>Producto</w:t>
            </w:r>
          </w:p>
        </w:tc>
        <w:tc>
          <w:tcPr>
            <w:tcW w:w="3358" w:type="pct"/>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rPr>
                <w:rFonts w:ascii="Arial" w:hAnsi="Arial" w:cs="Arial"/>
                <w:b/>
                <w:bCs/>
              </w:rPr>
            </w:pPr>
            <w:r>
              <w:rPr>
                <w:rFonts w:ascii="Arial" w:hAnsi="Arial" w:cs="Arial"/>
                <w:b/>
                <w:bCs/>
              </w:rPr>
              <w:t xml:space="preserve">Cantidad (en toneladas) </w:t>
            </w:r>
          </w:p>
        </w:tc>
      </w:tr>
      <w:tr w:rsidR="00D9573A" w:rsidTr="00D90224">
        <w:trPr>
          <w:trHeight w:val="340"/>
        </w:trPr>
        <w:tc>
          <w:tcPr>
            <w:tcW w:w="1642" w:type="pct"/>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rPr>
            </w:pPr>
          </w:p>
        </w:tc>
        <w:tc>
          <w:tcPr>
            <w:tcW w:w="3358" w:type="pct"/>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rPr>
                <w:rFonts w:ascii="Arial" w:hAnsi="Arial" w:cs="Arial"/>
              </w:rPr>
            </w:pPr>
          </w:p>
        </w:tc>
      </w:tr>
      <w:tr w:rsidR="00D9573A" w:rsidTr="00D90224">
        <w:trPr>
          <w:trHeight w:val="340"/>
        </w:trPr>
        <w:tc>
          <w:tcPr>
            <w:tcW w:w="1642" w:type="pct"/>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rPr>
            </w:pPr>
          </w:p>
        </w:tc>
        <w:tc>
          <w:tcPr>
            <w:tcW w:w="3358" w:type="pct"/>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rPr>
                <w:rFonts w:ascii="Arial" w:hAnsi="Arial" w:cs="Arial"/>
              </w:rPr>
            </w:pPr>
          </w:p>
        </w:tc>
      </w:tr>
      <w:tr w:rsidR="00D9573A" w:rsidTr="00D90224">
        <w:trPr>
          <w:trHeight w:val="340"/>
        </w:trPr>
        <w:tc>
          <w:tcPr>
            <w:tcW w:w="1642" w:type="pct"/>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rPr>
            </w:pPr>
          </w:p>
        </w:tc>
        <w:tc>
          <w:tcPr>
            <w:tcW w:w="3358" w:type="pct"/>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rPr>
                <w:rFonts w:ascii="Arial" w:hAnsi="Arial" w:cs="Arial"/>
              </w:rPr>
            </w:pPr>
          </w:p>
        </w:tc>
      </w:tr>
    </w:tbl>
    <w:p w:rsidR="00D9573A" w:rsidRDefault="00D9573A" w:rsidP="00D9573A">
      <w:pPr>
        <w:rPr>
          <w:rFonts w:ascii="Arial" w:hAnsi="Arial" w:cs="Arial"/>
          <w:bCs/>
        </w:rPr>
      </w:pPr>
    </w:p>
    <w:p w:rsidR="00D9573A" w:rsidRDefault="00D9573A" w:rsidP="00D9573A">
      <w:pPr>
        <w:pBdr>
          <w:bottom w:val="single" w:sz="4" w:space="1" w:color="000000"/>
        </w:pBdr>
        <w:ind w:left="567" w:hanging="567"/>
        <w:jc w:val="both"/>
        <w:rPr>
          <w:rFonts w:ascii="Arial" w:hAnsi="Arial" w:cs="Arial"/>
          <w:b/>
        </w:rPr>
      </w:pPr>
      <w:r>
        <w:rPr>
          <w:rFonts w:ascii="Arial" w:hAnsi="Arial" w:cs="Arial"/>
          <w:b/>
        </w:rPr>
        <w:t>D.3</w:t>
      </w:r>
      <w:r>
        <w:rPr>
          <w:rFonts w:ascii="Arial" w:hAnsi="Arial" w:cs="Arial"/>
          <w:b/>
        </w:rPr>
        <w:tab/>
        <w:t>Aspectos cualitativos de la materia prima requerida</w:t>
      </w:r>
    </w:p>
    <w:tbl>
      <w:tblPr>
        <w:tblW w:w="5000" w:type="pct"/>
        <w:tblCellMar>
          <w:left w:w="70" w:type="dxa"/>
          <w:right w:w="70" w:type="dxa"/>
        </w:tblCellMar>
        <w:tblLook w:val="0000" w:firstRow="0" w:lastRow="0" w:firstColumn="0" w:lastColumn="0" w:noHBand="0" w:noVBand="0"/>
      </w:tblPr>
      <w:tblGrid>
        <w:gridCol w:w="3195"/>
        <w:gridCol w:w="3322"/>
        <w:gridCol w:w="3219"/>
      </w:tblGrid>
      <w:tr w:rsidR="00D9573A" w:rsidTr="00D90224">
        <w:trPr>
          <w:trHeight w:val="340"/>
        </w:trPr>
        <w:tc>
          <w:tcPr>
            <w:tcW w:w="1641" w:type="pct"/>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
                <w:bCs/>
              </w:rPr>
            </w:pPr>
            <w:r>
              <w:rPr>
                <w:rFonts w:ascii="Arial" w:hAnsi="Arial" w:cs="Arial"/>
                <w:b/>
                <w:bCs/>
              </w:rPr>
              <w:t>Producto (materia prima)</w:t>
            </w:r>
          </w:p>
        </w:tc>
        <w:tc>
          <w:tcPr>
            <w:tcW w:w="1706" w:type="pct"/>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
                <w:bCs/>
              </w:rPr>
            </w:pPr>
            <w:r>
              <w:rPr>
                <w:rFonts w:ascii="Arial" w:hAnsi="Arial" w:cs="Arial"/>
                <w:b/>
                <w:bCs/>
              </w:rPr>
              <w:t xml:space="preserve">Calidad/es requerida/s por producto </w:t>
            </w:r>
          </w:p>
        </w:tc>
        <w:tc>
          <w:tcPr>
            <w:tcW w:w="1653" w:type="pct"/>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rPr>
                <w:rFonts w:ascii="Arial" w:hAnsi="Arial" w:cs="Arial"/>
                <w:b/>
                <w:bCs/>
              </w:rPr>
            </w:pPr>
            <w:r>
              <w:rPr>
                <w:rFonts w:ascii="Arial" w:hAnsi="Arial" w:cs="Arial"/>
                <w:b/>
                <w:bCs/>
              </w:rPr>
              <w:t>Envases de entrega</w:t>
            </w:r>
          </w:p>
        </w:tc>
      </w:tr>
      <w:tr w:rsidR="00D9573A" w:rsidTr="00D90224">
        <w:trPr>
          <w:trHeight w:val="340"/>
        </w:trPr>
        <w:tc>
          <w:tcPr>
            <w:tcW w:w="1641" w:type="pct"/>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rPr>
            </w:pPr>
          </w:p>
        </w:tc>
        <w:tc>
          <w:tcPr>
            <w:tcW w:w="1706" w:type="pct"/>
            <w:tcBorders>
              <w:top w:val="single" w:sz="4" w:space="0" w:color="000000"/>
              <w:left w:val="single" w:sz="4" w:space="0" w:color="000000"/>
              <w:bottom w:val="single" w:sz="4" w:space="0" w:color="000000"/>
            </w:tcBorders>
            <w:shd w:val="clear" w:color="auto" w:fill="auto"/>
          </w:tcPr>
          <w:p w:rsidR="00D9573A" w:rsidRDefault="00D9573A" w:rsidP="009D6B03">
            <w:pPr>
              <w:snapToGrid w:val="0"/>
              <w:jc w:val="center"/>
              <w:rPr>
                <w:rFonts w:ascii="Arial" w:hAnsi="Arial" w:cs="Arial"/>
              </w:rPr>
            </w:pPr>
          </w:p>
        </w:tc>
        <w:tc>
          <w:tcPr>
            <w:tcW w:w="1653" w:type="pct"/>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jc w:val="center"/>
              <w:rPr>
                <w:rFonts w:ascii="Arial" w:hAnsi="Arial" w:cs="Arial"/>
              </w:rPr>
            </w:pPr>
          </w:p>
        </w:tc>
      </w:tr>
      <w:tr w:rsidR="00D9573A" w:rsidTr="00D90224">
        <w:trPr>
          <w:trHeight w:val="340"/>
        </w:trPr>
        <w:tc>
          <w:tcPr>
            <w:tcW w:w="1641" w:type="pct"/>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rPr>
            </w:pPr>
          </w:p>
        </w:tc>
        <w:tc>
          <w:tcPr>
            <w:tcW w:w="1706" w:type="pct"/>
            <w:tcBorders>
              <w:top w:val="single" w:sz="4" w:space="0" w:color="000000"/>
              <w:left w:val="single" w:sz="4" w:space="0" w:color="000000"/>
              <w:bottom w:val="single" w:sz="4" w:space="0" w:color="000000"/>
            </w:tcBorders>
            <w:shd w:val="clear" w:color="auto" w:fill="auto"/>
          </w:tcPr>
          <w:p w:rsidR="00D9573A" w:rsidRDefault="00D9573A" w:rsidP="009D6B03">
            <w:pPr>
              <w:snapToGrid w:val="0"/>
              <w:jc w:val="center"/>
              <w:rPr>
                <w:rFonts w:ascii="Arial" w:hAnsi="Arial" w:cs="Arial"/>
              </w:rPr>
            </w:pPr>
          </w:p>
        </w:tc>
        <w:tc>
          <w:tcPr>
            <w:tcW w:w="1653" w:type="pct"/>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jc w:val="center"/>
              <w:rPr>
                <w:rFonts w:ascii="Arial" w:hAnsi="Arial" w:cs="Arial"/>
              </w:rPr>
            </w:pPr>
          </w:p>
        </w:tc>
      </w:tr>
      <w:tr w:rsidR="00D9573A" w:rsidTr="00D90224">
        <w:trPr>
          <w:trHeight w:val="340"/>
        </w:trPr>
        <w:tc>
          <w:tcPr>
            <w:tcW w:w="1641" w:type="pct"/>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rPr>
            </w:pPr>
          </w:p>
        </w:tc>
        <w:tc>
          <w:tcPr>
            <w:tcW w:w="1706" w:type="pct"/>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rPr>
            </w:pPr>
          </w:p>
        </w:tc>
        <w:tc>
          <w:tcPr>
            <w:tcW w:w="1653" w:type="pct"/>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rPr>
                <w:rFonts w:ascii="Arial" w:hAnsi="Arial" w:cs="Arial"/>
              </w:rPr>
            </w:pPr>
          </w:p>
        </w:tc>
      </w:tr>
    </w:tbl>
    <w:p w:rsidR="00D9573A" w:rsidRDefault="00D9573A" w:rsidP="00D9573A">
      <w:pPr>
        <w:pStyle w:val="Textonotapie"/>
      </w:pPr>
    </w:p>
    <w:p w:rsidR="00D9573A" w:rsidRDefault="00D9573A" w:rsidP="00D9573A">
      <w:pPr>
        <w:pBdr>
          <w:bottom w:val="single" w:sz="4" w:space="1" w:color="000000"/>
        </w:pBdr>
        <w:rPr>
          <w:rFonts w:ascii="Arial" w:hAnsi="Arial" w:cs="Arial"/>
          <w:b/>
        </w:rPr>
      </w:pPr>
      <w:r>
        <w:rPr>
          <w:rFonts w:ascii="Arial" w:hAnsi="Arial" w:cs="Arial"/>
          <w:b/>
        </w:rPr>
        <w:t>D.4   Envases de venta y marcas comerciales</w:t>
      </w:r>
    </w:p>
    <w:tbl>
      <w:tblPr>
        <w:tblW w:w="5000" w:type="pct"/>
        <w:tblLook w:val="0000" w:firstRow="0" w:lastRow="0" w:firstColumn="0" w:lastColumn="0" w:noHBand="0" w:noVBand="0"/>
      </w:tblPr>
      <w:tblGrid>
        <w:gridCol w:w="2434"/>
        <w:gridCol w:w="2434"/>
        <w:gridCol w:w="2434"/>
        <w:gridCol w:w="2434"/>
      </w:tblGrid>
      <w:tr w:rsidR="00D9573A" w:rsidTr="00D90224">
        <w:tc>
          <w:tcPr>
            <w:tcW w:w="1250" w:type="pct"/>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
                <w:bCs/>
              </w:rPr>
            </w:pPr>
            <w:r>
              <w:rPr>
                <w:rFonts w:ascii="Arial" w:hAnsi="Arial" w:cs="Arial"/>
                <w:b/>
                <w:bCs/>
              </w:rPr>
              <w:t>Producto procesado</w:t>
            </w:r>
          </w:p>
        </w:tc>
        <w:tc>
          <w:tcPr>
            <w:tcW w:w="1250" w:type="pct"/>
            <w:tcBorders>
              <w:top w:val="single" w:sz="4" w:space="0" w:color="000000"/>
              <w:left w:val="single" w:sz="4" w:space="0" w:color="000000"/>
              <w:bottom w:val="single" w:sz="4" w:space="0" w:color="000000"/>
            </w:tcBorders>
            <w:shd w:val="clear" w:color="auto" w:fill="auto"/>
          </w:tcPr>
          <w:p w:rsidR="00D90224" w:rsidRDefault="00D9573A" w:rsidP="009D6B03">
            <w:pPr>
              <w:snapToGrid w:val="0"/>
              <w:rPr>
                <w:rFonts w:ascii="Arial" w:hAnsi="Arial" w:cs="Arial"/>
                <w:b/>
                <w:bCs/>
              </w:rPr>
            </w:pPr>
            <w:r>
              <w:rPr>
                <w:rFonts w:ascii="Arial" w:hAnsi="Arial" w:cs="Arial"/>
                <w:b/>
                <w:bCs/>
              </w:rPr>
              <w:t xml:space="preserve">Envase de venta </w:t>
            </w:r>
          </w:p>
          <w:p w:rsidR="00D9573A" w:rsidRPr="00D90224" w:rsidRDefault="00D9573A" w:rsidP="00D90224">
            <w:pPr>
              <w:snapToGrid w:val="0"/>
              <w:rPr>
                <w:rFonts w:ascii="Arial" w:hAnsi="Arial" w:cs="Arial"/>
                <w:bCs/>
                <w:i/>
              </w:rPr>
            </w:pPr>
            <w:r w:rsidRPr="00D90224">
              <w:rPr>
                <w:rFonts w:ascii="Arial" w:hAnsi="Arial" w:cs="Arial"/>
                <w:bCs/>
                <w:i/>
              </w:rPr>
              <w:t>(</w:t>
            </w:r>
            <w:r w:rsidR="00D90224">
              <w:rPr>
                <w:rFonts w:ascii="Arial" w:hAnsi="Arial" w:cs="Arial"/>
                <w:bCs/>
                <w:i/>
              </w:rPr>
              <w:t>b</w:t>
            </w:r>
            <w:r w:rsidRPr="00D90224">
              <w:rPr>
                <w:rFonts w:ascii="Arial" w:hAnsi="Arial" w:cs="Arial"/>
                <w:bCs/>
                <w:i/>
              </w:rPr>
              <w:t>reve descripción)</w:t>
            </w:r>
          </w:p>
        </w:tc>
        <w:tc>
          <w:tcPr>
            <w:tcW w:w="1250" w:type="pct"/>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
                <w:bCs/>
              </w:rPr>
            </w:pPr>
            <w:r>
              <w:rPr>
                <w:rFonts w:ascii="Arial" w:hAnsi="Arial" w:cs="Arial"/>
                <w:b/>
                <w:bCs/>
              </w:rPr>
              <w:t>Marca comercial del producto procesado</w:t>
            </w:r>
          </w:p>
        </w:tc>
        <w:tc>
          <w:tcPr>
            <w:tcW w:w="1250" w:type="pct"/>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rPr>
                <w:rFonts w:ascii="Arial" w:hAnsi="Arial" w:cs="Arial"/>
                <w:b/>
                <w:bCs/>
              </w:rPr>
            </w:pPr>
            <w:r>
              <w:rPr>
                <w:rFonts w:ascii="Arial" w:hAnsi="Arial" w:cs="Arial"/>
                <w:b/>
                <w:bCs/>
              </w:rPr>
              <w:t xml:space="preserve">Nº habilitación bromatológica </w:t>
            </w:r>
            <w:r w:rsidRPr="00D90224">
              <w:rPr>
                <w:rFonts w:ascii="Arial" w:hAnsi="Arial" w:cs="Arial"/>
                <w:bCs/>
                <w:sz w:val="20"/>
              </w:rPr>
              <w:t>indicando intendencia correspondiente</w:t>
            </w:r>
          </w:p>
        </w:tc>
      </w:tr>
      <w:tr w:rsidR="00D9573A" w:rsidTr="00D90224">
        <w:trPr>
          <w:trHeight w:val="681"/>
        </w:trPr>
        <w:tc>
          <w:tcPr>
            <w:tcW w:w="1250" w:type="pct"/>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1250" w:type="pct"/>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1250" w:type="pct"/>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1250" w:type="pct"/>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rPr>
                <w:rFonts w:ascii="Arial" w:hAnsi="Arial" w:cs="Arial"/>
                <w:bCs/>
              </w:rPr>
            </w:pPr>
          </w:p>
        </w:tc>
      </w:tr>
      <w:tr w:rsidR="00D9573A" w:rsidTr="00D90224">
        <w:trPr>
          <w:trHeight w:val="705"/>
        </w:trPr>
        <w:tc>
          <w:tcPr>
            <w:tcW w:w="1250" w:type="pct"/>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1250" w:type="pct"/>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1250" w:type="pct"/>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1250" w:type="pct"/>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rPr>
                <w:rFonts w:ascii="Arial" w:hAnsi="Arial" w:cs="Arial"/>
                <w:bCs/>
              </w:rPr>
            </w:pPr>
          </w:p>
        </w:tc>
      </w:tr>
    </w:tbl>
    <w:p w:rsidR="00D9573A" w:rsidRDefault="00D90224" w:rsidP="00D90224">
      <w:pPr>
        <w:pageBreakBefore/>
        <w:pBdr>
          <w:bottom w:val="single" w:sz="4" w:space="1" w:color="000000"/>
        </w:pBdr>
        <w:ind w:left="567" w:hanging="567"/>
        <w:rPr>
          <w:rFonts w:ascii="Arial" w:hAnsi="Arial" w:cs="Arial"/>
          <w:b/>
        </w:rPr>
      </w:pPr>
      <w:r>
        <w:rPr>
          <w:rFonts w:ascii="Arial" w:hAnsi="Arial" w:cs="Arial"/>
          <w:b/>
        </w:rPr>
        <w:lastRenderedPageBreak/>
        <w:t xml:space="preserve">D.5 </w:t>
      </w:r>
      <w:r>
        <w:rPr>
          <w:rFonts w:ascii="Arial" w:hAnsi="Arial" w:cs="Arial"/>
          <w:b/>
        </w:rPr>
        <w:tab/>
        <w:t>Mecanismo</w:t>
      </w:r>
      <w:r w:rsidR="00D9573A">
        <w:rPr>
          <w:rFonts w:ascii="Arial" w:hAnsi="Arial" w:cs="Arial"/>
          <w:b/>
        </w:rPr>
        <w:t xml:space="preserve"> previsto de control de calidad en recepción – Diagrama de flujo del proceso industrial con identificación de puntos de control</w:t>
      </w:r>
    </w:p>
    <w:p w:rsidR="00D9573A" w:rsidRDefault="00D9573A" w:rsidP="00D9573A">
      <w:pPr>
        <w:ind w:left="567"/>
        <w:rPr>
          <w:rFonts w:ascii="Arial" w:hAnsi="Arial" w:cs="Arial"/>
          <w:bCs/>
        </w:rPr>
      </w:pPr>
      <w:r>
        <w:rPr>
          <w:rFonts w:ascii="Arial" w:hAnsi="Arial" w:cs="Arial"/>
          <w:bCs/>
        </w:rPr>
        <w:t>D.5.1 Descripción del control de materia prima al ingreso a industria</w:t>
      </w:r>
    </w:p>
    <w:p w:rsidR="00D9573A" w:rsidRDefault="00D9573A" w:rsidP="00D9573A">
      <w:pPr>
        <w:pBdr>
          <w:top w:val="single" w:sz="4" w:space="1" w:color="000000"/>
          <w:left w:val="single" w:sz="4" w:space="4" w:color="000000"/>
          <w:bottom w:val="single" w:sz="4" w:space="1" w:color="000000"/>
          <w:right w:val="single" w:sz="4" w:space="4" w:color="000000"/>
        </w:pBdr>
        <w:ind w:left="567"/>
        <w:rPr>
          <w:rFonts w:ascii="Arial" w:hAnsi="Arial" w:cs="Arial"/>
          <w:bCs/>
        </w:rPr>
      </w:pPr>
    </w:p>
    <w:p w:rsidR="00D9573A" w:rsidRDefault="00D9573A" w:rsidP="00D9573A">
      <w:pPr>
        <w:pBdr>
          <w:top w:val="single" w:sz="4" w:space="1" w:color="000000"/>
          <w:left w:val="single" w:sz="4" w:space="4" w:color="000000"/>
          <w:bottom w:val="single" w:sz="4" w:space="1" w:color="000000"/>
          <w:right w:val="single" w:sz="4" w:space="4" w:color="000000"/>
        </w:pBdr>
        <w:ind w:left="567"/>
        <w:rPr>
          <w:rFonts w:ascii="Arial" w:hAnsi="Arial" w:cs="Arial"/>
          <w:bCs/>
        </w:rPr>
      </w:pPr>
    </w:p>
    <w:p w:rsidR="00D9573A" w:rsidRDefault="00D9573A" w:rsidP="00D9573A">
      <w:pPr>
        <w:ind w:left="567"/>
        <w:rPr>
          <w:rFonts w:ascii="Arial" w:hAnsi="Arial" w:cs="Arial"/>
          <w:bCs/>
        </w:rPr>
      </w:pPr>
      <w:r>
        <w:rPr>
          <w:rFonts w:ascii="Arial" w:hAnsi="Arial" w:cs="Arial"/>
          <w:bCs/>
        </w:rPr>
        <w:t>D.5.2 Descripción de los controles durante el proceso identificando los puntos de control</w:t>
      </w:r>
    </w:p>
    <w:p w:rsidR="00D9573A" w:rsidRDefault="00D9573A" w:rsidP="00D9573A">
      <w:pPr>
        <w:pBdr>
          <w:top w:val="single" w:sz="4" w:space="1" w:color="000000"/>
          <w:left w:val="single" w:sz="4" w:space="4" w:color="000000"/>
          <w:bottom w:val="single" w:sz="4" w:space="1" w:color="000000"/>
          <w:right w:val="single" w:sz="4" w:space="4" w:color="000000"/>
        </w:pBdr>
        <w:ind w:left="567"/>
        <w:rPr>
          <w:rFonts w:ascii="Arial" w:hAnsi="Arial" w:cs="Arial"/>
          <w:bCs/>
        </w:rPr>
      </w:pPr>
    </w:p>
    <w:p w:rsidR="00D9573A" w:rsidRDefault="00D9573A" w:rsidP="00D9573A">
      <w:pPr>
        <w:pBdr>
          <w:top w:val="single" w:sz="4" w:space="1" w:color="000000"/>
          <w:left w:val="single" w:sz="4" w:space="4" w:color="000000"/>
          <w:bottom w:val="single" w:sz="4" w:space="1" w:color="000000"/>
          <w:right w:val="single" w:sz="4" w:space="4" w:color="000000"/>
        </w:pBdr>
        <w:ind w:left="567"/>
        <w:rPr>
          <w:rFonts w:ascii="Arial" w:hAnsi="Arial" w:cs="Arial"/>
          <w:bCs/>
        </w:rPr>
      </w:pPr>
    </w:p>
    <w:p w:rsidR="00D9573A" w:rsidRDefault="00D9573A" w:rsidP="00D9573A">
      <w:pPr>
        <w:ind w:left="567"/>
        <w:rPr>
          <w:rFonts w:ascii="Arial" w:hAnsi="Arial" w:cs="Arial"/>
          <w:bCs/>
        </w:rPr>
      </w:pPr>
      <w:r>
        <w:rPr>
          <w:rFonts w:ascii="Arial" w:hAnsi="Arial" w:cs="Arial"/>
          <w:bCs/>
        </w:rPr>
        <w:t>D.5.3 Descripción de los controles al final del proceso. Producto terminado</w:t>
      </w:r>
    </w:p>
    <w:p w:rsidR="00D9573A" w:rsidRDefault="00D9573A" w:rsidP="00D9573A">
      <w:pPr>
        <w:pBdr>
          <w:top w:val="single" w:sz="4" w:space="1" w:color="000000"/>
          <w:left w:val="single" w:sz="4" w:space="4" w:color="000000"/>
          <w:bottom w:val="single" w:sz="4" w:space="1" w:color="000000"/>
          <w:right w:val="single" w:sz="4" w:space="4" w:color="000000"/>
        </w:pBdr>
        <w:ind w:left="567"/>
        <w:rPr>
          <w:rFonts w:ascii="Arial" w:hAnsi="Arial" w:cs="Arial"/>
          <w:bCs/>
        </w:rPr>
      </w:pPr>
    </w:p>
    <w:p w:rsidR="00D9573A" w:rsidRDefault="00D9573A" w:rsidP="00D9573A">
      <w:pPr>
        <w:pBdr>
          <w:top w:val="single" w:sz="4" w:space="1" w:color="000000"/>
          <w:left w:val="single" w:sz="4" w:space="4" w:color="000000"/>
          <w:bottom w:val="single" w:sz="4" w:space="1" w:color="000000"/>
          <w:right w:val="single" w:sz="4" w:space="4" w:color="000000"/>
        </w:pBdr>
        <w:ind w:left="567"/>
        <w:rPr>
          <w:rFonts w:ascii="Arial" w:hAnsi="Arial" w:cs="Arial"/>
          <w:bCs/>
        </w:rPr>
      </w:pPr>
    </w:p>
    <w:p w:rsidR="00D90224" w:rsidRDefault="00D90224" w:rsidP="00D9573A">
      <w:pPr>
        <w:rPr>
          <w:rFonts w:ascii="Arial" w:hAnsi="Arial" w:cs="Arial"/>
          <w:b/>
          <w:bCs/>
          <w:u w:val="single"/>
        </w:rPr>
      </w:pPr>
    </w:p>
    <w:p w:rsidR="00D9573A" w:rsidRDefault="00D90224" w:rsidP="00D9573A">
      <w:pPr>
        <w:rPr>
          <w:rFonts w:ascii="Arial" w:hAnsi="Arial" w:cs="Arial"/>
          <w:b/>
          <w:bCs/>
          <w:u w:val="single"/>
        </w:rPr>
      </w:pPr>
      <w:r>
        <w:rPr>
          <w:rFonts w:ascii="Arial" w:hAnsi="Arial" w:cs="Arial"/>
          <w:b/>
          <w:bCs/>
          <w:u w:val="single"/>
        </w:rPr>
        <w:t xml:space="preserve">D.6 </w:t>
      </w:r>
      <w:r>
        <w:rPr>
          <w:rFonts w:ascii="Arial" w:hAnsi="Arial" w:cs="Arial"/>
          <w:b/>
          <w:bCs/>
          <w:u w:val="single"/>
        </w:rPr>
        <w:tab/>
        <w:t>Análisis</w:t>
      </w:r>
      <w:r w:rsidR="00D9573A">
        <w:rPr>
          <w:rFonts w:ascii="Arial" w:hAnsi="Arial" w:cs="Arial"/>
          <w:b/>
          <w:bCs/>
          <w:u w:val="single"/>
        </w:rPr>
        <w:t xml:space="preserve"> de la composición del precio a pagar al productor </w:t>
      </w:r>
    </w:p>
    <w:p w:rsidR="00D9573A" w:rsidRDefault="00D9573A" w:rsidP="00D9573A">
      <w:pPr>
        <w:pBdr>
          <w:top w:val="single" w:sz="4" w:space="1" w:color="000000"/>
          <w:left w:val="single" w:sz="4" w:space="4" w:color="000000"/>
          <w:bottom w:val="single" w:sz="4" w:space="1" w:color="000000"/>
          <w:right w:val="single" w:sz="4" w:space="4" w:color="000000"/>
        </w:pBdr>
        <w:rPr>
          <w:rFonts w:ascii="Arial" w:hAnsi="Arial" w:cs="Arial"/>
          <w:b/>
          <w:bCs/>
        </w:rPr>
      </w:pPr>
    </w:p>
    <w:p w:rsidR="00D9573A" w:rsidRDefault="00D9573A" w:rsidP="00D9573A">
      <w:pPr>
        <w:pBdr>
          <w:top w:val="single" w:sz="4" w:space="1" w:color="000000"/>
          <w:left w:val="single" w:sz="4" w:space="4" w:color="000000"/>
          <w:bottom w:val="single" w:sz="4" w:space="1" w:color="000000"/>
          <w:right w:val="single" w:sz="4" w:space="4" w:color="000000"/>
        </w:pBdr>
        <w:rPr>
          <w:rFonts w:ascii="Arial" w:hAnsi="Arial" w:cs="Arial"/>
          <w:b/>
          <w:bCs/>
        </w:rPr>
      </w:pPr>
      <w:r>
        <w:rPr>
          <w:rFonts w:ascii="Arial" w:hAnsi="Arial" w:cs="Arial"/>
          <w:b/>
          <w:bCs/>
        </w:rPr>
        <w:t xml:space="preserve">                                       </w:t>
      </w:r>
    </w:p>
    <w:p w:rsidR="00D9573A" w:rsidRDefault="00D9573A" w:rsidP="00D9573A">
      <w:pPr>
        <w:rPr>
          <w:rFonts w:ascii="Arial" w:hAnsi="Arial" w:cs="Arial"/>
          <w:bCs/>
          <w:u w:val="single"/>
        </w:rPr>
      </w:pPr>
    </w:p>
    <w:p w:rsidR="00D9573A" w:rsidRDefault="00D9573A" w:rsidP="00D9573A">
      <w:pPr>
        <w:rPr>
          <w:rFonts w:ascii="Arial" w:hAnsi="Arial" w:cs="Arial"/>
          <w:b/>
          <w:bCs/>
        </w:rPr>
      </w:pPr>
      <w:r>
        <w:rPr>
          <w:rFonts w:ascii="Arial" w:hAnsi="Arial" w:cs="Arial"/>
          <w:b/>
          <w:bCs/>
          <w:u w:val="single"/>
        </w:rPr>
        <w:t xml:space="preserve">D.7 </w:t>
      </w:r>
      <w:r w:rsidR="00D90224">
        <w:rPr>
          <w:rFonts w:ascii="Arial" w:hAnsi="Arial" w:cs="Arial"/>
          <w:b/>
          <w:bCs/>
          <w:u w:val="single"/>
        </w:rPr>
        <w:tab/>
      </w:r>
      <w:r>
        <w:rPr>
          <w:rFonts w:ascii="Arial" w:hAnsi="Arial" w:cs="Arial"/>
          <w:b/>
          <w:bCs/>
          <w:u w:val="single"/>
        </w:rPr>
        <w:t>Propuesta de innovación en productos, procesos y/o tecnología</w:t>
      </w:r>
      <w:r>
        <w:rPr>
          <w:rFonts w:ascii="Arial" w:hAnsi="Arial" w:cs="Arial"/>
          <w:b/>
          <w:bCs/>
        </w:rPr>
        <w:t xml:space="preserve">  </w:t>
      </w:r>
    </w:p>
    <w:p w:rsidR="00D9573A" w:rsidRDefault="00D9573A" w:rsidP="00D9573A">
      <w:pPr>
        <w:pBdr>
          <w:top w:val="single" w:sz="4" w:space="1" w:color="000000"/>
          <w:left w:val="single" w:sz="4" w:space="4" w:color="000000"/>
          <w:bottom w:val="single" w:sz="4" w:space="1" w:color="000000"/>
          <w:right w:val="single" w:sz="4" w:space="4" w:color="000000"/>
        </w:pBdr>
        <w:rPr>
          <w:rFonts w:ascii="Arial" w:hAnsi="Arial" w:cs="Arial"/>
          <w:b/>
          <w:bCs/>
        </w:rPr>
      </w:pPr>
    </w:p>
    <w:p w:rsidR="00D9573A" w:rsidRDefault="00D9573A" w:rsidP="00D9573A">
      <w:pPr>
        <w:pBdr>
          <w:top w:val="single" w:sz="4" w:space="1" w:color="000000"/>
          <w:left w:val="single" w:sz="4" w:space="4" w:color="000000"/>
          <w:bottom w:val="single" w:sz="4" w:space="1" w:color="000000"/>
          <w:right w:val="single" w:sz="4" w:space="4" w:color="000000"/>
        </w:pBdr>
        <w:rPr>
          <w:rFonts w:ascii="Arial" w:hAnsi="Arial" w:cs="Arial"/>
          <w:b/>
          <w:bCs/>
        </w:rPr>
      </w:pPr>
      <w:r>
        <w:rPr>
          <w:rFonts w:ascii="Arial" w:hAnsi="Arial" w:cs="Arial"/>
          <w:b/>
          <w:bCs/>
        </w:rPr>
        <w:t xml:space="preserve">               </w:t>
      </w:r>
    </w:p>
    <w:p w:rsidR="00D9573A" w:rsidRDefault="00D9573A" w:rsidP="00D9573A">
      <w:pPr>
        <w:rPr>
          <w:rFonts w:ascii="Arial" w:hAnsi="Arial" w:cs="Arial"/>
          <w:b/>
        </w:rPr>
      </w:pPr>
    </w:p>
    <w:p w:rsidR="00D9573A" w:rsidRDefault="00D9573A" w:rsidP="00D9573A">
      <w:pPr>
        <w:rPr>
          <w:rFonts w:ascii="Arial" w:hAnsi="Arial" w:cs="Arial"/>
          <w:b/>
        </w:rPr>
      </w:pPr>
    </w:p>
    <w:p w:rsidR="00D9573A" w:rsidRDefault="00D9573A" w:rsidP="00D9573A">
      <w:pPr>
        <w:pBdr>
          <w:top w:val="single" w:sz="4" w:space="1" w:color="000000"/>
          <w:left w:val="single" w:sz="4" w:space="4" w:color="000000"/>
          <w:bottom w:val="single" w:sz="4" w:space="1" w:color="000000"/>
          <w:right w:val="single" w:sz="4" w:space="4" w:color="000000"/>
        </w:pBdr>
        <w:shd w:val="clear" w:color="auto" w:fill="EAF1DD"/>
        <w:jc w:val="both"/>
        <w:rPr>
          <w:rFonts w:ascii="Arial" w:hAnsi="Arial" w:cs="Arial"/>
          <w:b/>
        </w:rPr>
      </w:pPr>
      <w:r>
        <w:rPr>
          <w:rFonts w:ascii="Arial" w:hAnsi="Arial" w:cs="Arial"/>
          <w:b/>
        </w:rPr>
        <w:t>E)</w:t>
      </w:r>
      <w:r>
        <w:rPr>
          <w:rFonts w:ascii="Arial" w:hAnsi="Arial" w:cs="Arial"/>
          <w:b/>
        </w:rPr>
        <w:tab/>
        <w:t xml:space="preserve">IMPACTO AMBIENTAL </w:t>
      </w:r>
    </w:p>
    <w:p w:rsidR="00D9573A" w:rsidRDefault="00D9573A" w:rsidP="00D9573A">
      <w:pPr>
        <w:pStyle w:val="Textonotapie"/>
        <w:jc w:val="both"/>
        <w:rPr>
          <w:rFonts w:cs="Arial"/>
          <w:sz w:val="22"/>
          <w:szCs w:val="22"/>
        </w:rPr>
      </w:pPr>
    </w:p>
    <w:p w:rsidR="00D9573A" w:rsidRDefault="00D9573A" w:rsidP="00D9573A">
      <w:pPr>
        <w:pStyle w:val="Textonotapie"/>
        <w:jc w:val="both"/>
        <w:rPr>
          <w:rFonts w:cs="Arial"/>
          <w:i/>
          <w:sz w:val="22"/>
          <w:szCs w:val="22"/>
        </w:rPr>
      </w:pPr>
      <w:r>
        <w:rPr>
          <w:rFonts w:cs="Arial"/>
          <w:i/>
          <w:sz w:val="22"/>
          <w:szCs w:val="22"/>
        </w:rPr>
        <w:t xml:space="preserve">(Evaluación </w:t>
      </w:r>
      <w:r w:rsidR="00D90224">
        <w:rPr>
          <w:rFonts w:cs="Arial"/>
          <w:i/>
          <w:sz w:val="22"/>
          <w:szCs w:val="22"/>
        </w:rPr>
        <w:t>de posibles</w:t>
      </w:r>
      <w:r>
        <w:rPr>
          <w:rFonts w:cs="Arial"/>
          <w:i/>
          <w:sz w:val="22"/>
          <w:szCs w:val="22"/>
        </w:rPr>
        <w:t xml:space="preserve"> efectos de la ejecución del Plan de Negocio en el ambiente): </w:t>
      </w:r>
    </w:p>
    <w:p w:rsidR="00D9573A" w:rsidRDefault="00D9573A" w:rsidP="00D9573A">
      <w:pPr>
        <w:pStyle w:val="Textonotapie"/>
        <w:pBdr>
          <w:top w:val="single" w:sz="4" w:space="1" w:color="000000"/>
          <w:left w:val="single" w:sz="4" w:space="4" w:color="000000"/>
          <w:bottom w:val="single" w:sz="4" w:space="1" w:color="000000"/>
          <w:right w:val="single" w:sz="4" w:space="4" w:color="000000"/>
        </w:pBdr>
        <w:rPr>
          <w:rFonts w:cs="Arial"/>
          <w:sz w:val="22"/>
          <w:szCs w:val="22"/>
        </w:rPr>
      </w:pPr>
    </w:p>
    <w:p w:rsidR="00D9573A" w:rsidRDefault="00D9573A" w:rsidP="00D9573A">
      <w:pPr>
        <w:pStyle w:val="Textonotapie"/>
        <w:pBdr>
          <w:top w:val="single" w:sz="4" w:space="1" w:color="000000"/>
          <w:left w:val="single" w:sz="4" w:space="4" w:color="000000"/>
          <w:bottom w:val="single" w:sz="4" w:space="1" w:color="000000"/>
          <w:right w:val="single" w:sz="4" w:space="4" w:color="000000"/>
        </w:pBdr>
        <w:rPr>
          <w:rFonts w:cs="Arial"/>
          <w:sz w:val="22"/>
          <w:szCs w:val="22"/>
        </w:rPr>
      </w:pPr>
    </w:p>
    <w:p w:rsidR="00D9573A" w:rsidRDefault="00D9573A" w:rsidP="00D9573A">
      <w:pPr>
        <w:pStyle w:val="Textonotapie"/>
        <w:pBdr>
          <w:top w:val="single" w:sz="4" w:space="1" w:color="000000"/>
          <w:left w:val="single" w:sz="4" w:space="4" w:color="000000"/>
          <w:bottom w:val="single" w:sz="4" w:space="1" w:color="000000"/>
          <w:right w:val="single" w:sz="4" w:space="4" w:color="000000"/>
        </w:pBdr>
        <w:rPr>
          <w:rFonts w:cs="Arial"/>
          <w:sz w:val="22"/>
          <w:szCs w:val="22"/>
        </w:rPr>
      </w:pPr>
    </w:p>
    <w:p w:rsidR="00D9573A" w:rsidRDefault="00D9573A" w:rsidP="00D9573A">
      <w:pPr>
        <w:pStyle w:val="Textonotapie"/>
        <w:pBdr>
          <w:top w:val="single" w:sz="4" w:space="1" w:color="000000"/>
          <w:left w:val="single" w:sz="4" w:space="4" w:color="000000"/>
          <w:bottom w:val="single" w:sz="4" w:space="1" w:color="000000"/>
          <w:right w:val="single" w:sz="4" w:space="4" w:color="000000"/>
        </w:pBdr>
        <w:rPr>
          <w:rFonts w:cs="Arial"/>
          <w:sz w:val="22"/>
          <w:szCs w:val="22"/>
        </w:rPr>
      </w:pPr>
    </w:p>
    <w:p w:rsidR="00D9573A" w:rsidRDefault="00D9573A" w:rsidP="00D9573A">
      <w:pPr>
        <w:pStyle w:val="Textonotapie"/>
        <w:pBdr>
          <w:top w:val="single" w:sz="4" w:space="1" w:color="000000"/>
          <w:left w:val="single" w:sz="4" w:space="4" w:color="000000"/>
          <w:bottom w:val="single" w:sz="4" w:space="1" w:color="000000"/>
          <w:right w:val="single" w:sz="4" w:space="4" w:color="000000"/>
        </w:pBdr>
        <w:rPr>
          <w:rFonts w:cs="Arial"/>
          <w:sz w:val="22"/>
          <w:szCs w:val="22"/>
        </w:rPr>
      </w:pPr>
    </w:p>
    <w:p w:rsidR="00D9573A" w:rsidRDefault="00D9573A" w:rsidP="00D9573A">
      <w:pPr>
        <w:pStyle w:val="Textonotapie"/>
        <w:pBdr>
          <w:top w:val="single" w:sz="4" w:space="1" w:color="000000"/>
          <w:left w:val="single" w:sz="4" w:space="4" w:color="000000"/>
          <w:bottom w:val="single" w:sz="4" w:space="1" w:color="000000"/>
          <w:right w:val="single" w:sz="4" w:space="4" w:color="000000"/>
        </w:pBdr>
        <w:rPr>
          <w:rFonts w:cs="Arial"/>
          <w:sz w:val="22"/>
          <w:szCs w:val="22"/>
        </w:rPr>
      </w:pPr>
    </w:p>
    <w:p w:rsidR="00D9573A" w:rsidRDefault="00D9573A" w:rsidP="00D9573A">
      <w:pPr>
        <w:pStyle w:val="Textonotapie"/>
        <w:pBdr>
          <w:top w:val="single" w:sz="4" w:space="1" w:color="000000"/>
          <w:left w:val="single" w:sz="4" w:space="4" w:color="000000"/>
          <w:bottom w:val="single" w:sz="4" w:space="1" w:color="000000"/>
          <w:right w:val="single" w:sz="4" w:space="4" w:color="000000"/>
        </w:pBdr>
        <w:rPr>
          <w:rFonts w:cs="Arial"/>
          <w:sz w:val="22"/>
          <w:szCs w:val="22"/>
        </w:rPr>
      </w:pPr>
    </w:p>
    <w:p w:rsidR="00D9573A" w:rsidRDefault="00D9573A" w:rsidP="00D9573A">
      <w:pPr>
        <w:pStyle w:val="Textonotapie"/>
        <w:pBdr>
          <w:top w:val="single" w:sz="4" w:space="1" w:color="000000"/>
          <w:left w:val="single" w:sz="4" w:space="4" w:color="000000"/>
          <w:bottom w:val="single" w:sz="4" w:space="1" w:color="000000"/>
          <w:right w:val="single" w:sz="4" w:space="4" w:color="000000"/>
        </w:pBdr>
        <w:rPr>
          <w:rFonts w:cs="Arial"/>
          <w:sz w:val="22"/>
          <w:szCs w:val="22"/>
        </w:rPr>
      </w:pPr>
    </w:p>
    <w:p w:rsidR="00D9573A" w:rsidRDefault="00D9573A" w:rsidP="00D9573A">
      <w:pPr>
        <w:pStyle w:val="Textonotapie"/>
        <w:pBdr>
          <w:top w:val="single" w:sz="4" w:space="1" w:color="000000"/>
          <w:left w:val="single" w:sz="4" w:space="4" w:color="000000"/>
          <w:bottom w:val="single" w:sz="4" w:space="1" w:color="000000"/>
          <w:right w:val="single" w:sz="4" w:space="4" w:color="000000"/>
        </w:pBdr>
        <w:rPr>
          <w:rFonts w:cs="Arial"/>
          <w:sz w:val="22"/>
          <w:szCs w:val="22"/>
        </w:rPr>
      </w:pPr>
    </w:p>
    <w:p w:rsidR="00D9573A" w:rsidRDefault="00D9573A" w:rsidP="00D9573A">
      <w:pPr>
        <w:pStyle w:val="Textonotapie"/>
        <w:pBdr>
          <w:top w:val="single" w:sz="4" w:space="1" w:color="000000"/>
          <w:left w:val="single" w:sz="4" w:space="4" w:color="000000"/>
          <w:bottom w:val="single" w:sz="4" w:space="1" w:color="000000"/>
          <w:right w:val="single" w:sz="4" w:space="4" w:color="000000"/>
        </w:pBdr>
        <w:rPr>
          <w:rFonts w:cs="Arial"/>
          <w:sz w:val="22"/>
          <w:szCs w:val="22"/>
        </w:rPr>
      </w:pPr>
    </w:p>
    <w:p w:rsidR="00D9573A" w:rsidRDefault="00D9573A" w:rsidP="00D9573A">
      <w:pPr>
        <w:pStyle w:val="Textonotapie"/>
        <w:pBdr>
          <w:top w:val="single" w:sz="4" w:space="1" w:color="000000"/>
          <w:left w:val="single" w:sz="4" w:space="4" w:color="000000"/>
          <w:bottom w:val="single" w:sz="4" w:space="1" w:color="000000"/>
          <w:right w:val="single" w:sz="4" w:space="4" w:color="000000"/>
        </w:pBdr>
        <w:rPr>
          <w:rFonts w:cs="Arial"/>
          <w:sz w:val="22"/>
          <w:szCs w:val="22"/>
        </w:rPr>
      </w:pPr>
    </w:p>
    <w:p w:rsidR="00D9573A" w:rsidRDefault="00D9573A" w:rsidP="00D9573A">
      <w:pPr>
        <w:pStyle w:val="Textonotapie"/>
        <w:pBdr>
          <w:top w:val="single" w:sz="4" w:space="1" w:color="000000"/>
          <w:left w:val="single" w:sz="4" w:space="4" w:color="000000"/>
          <w:bottom w:val="single" w:sz="4" w:space="1" w:color="000000"/>
          <w:right w:val="single" w:sz="4" w:space="4" w:color="000000"/>
        </w:pBdr>
        <w:rPr>
          <w:rFonts w:cs="Arial"/>
          <w:sz w:val="22"/>
          <w:szCs w:val="22"/>
        </w:rPr>
      </w:pPr>
    </w:p>
    <w:p w:rsidR="00D9573A" w:rsidRDefault="00D9573A" w:rsidP="00D9573A">
      <w:pPr>
        <w:pStyle w:val="Textonotapie"/>
        <w:pBdr>
          <w:top w:val="single" w:sz="4" w:space="1" w:color="000000"/>
          <w:left w:val="single" w:sz="4" w:space="4" w:color="000000"/>
          <w:bottom w:val="single" w:sz="4" w:space="1" w:color="000000"/>
          <w:right w:val="single" w:sz="4" w:space="4" w:color="000000"/>
        </w:pBdr>
        <w:rPr>
          <w:rFonts w:cs="Arial"/>
          <w:sz w:val="22"/>
          <w:szCs w:val="22"/>
        </w:rPr>
      </w:pPr>
    </w:p>
    <w:p w:rsidR="00D9573A" w:rsidRDefault="00D9573A" w:rsidP="00D9573A">
      <w:pPr>
        <w:pStyle w:val="Textonotapie"/>
        <w:pBdr>
          <w:top w:val="single" w:sz="4" w:space="1" w:color="000000"/>
          <w:left w:val="single" w:sz="4" w:space="4" w:color="000000"/>
          <w:bottom w:val="single" w:sz="4" w:space="1" w:color="000000"/>
          <w:right w:val="single" w:sz="4" w:space="4" w:color="000000"/>
        </w:pBdr>
        <w:rPr>
          <w:rFonts w:cs="Arial"/>
          <w:sz w:val="22"/>
          <w:szCs w:val="22"/>
        </w:rPr>
      </w:pPr>
    </w:p>
    <w:p w:rsidR="00D9573A" w:rsidRDefault="00D9573A" w:rsidP="00D9573A">
      <w:pPr>
        <w:pBdr>
          <w:top w:val="single" w:sz="4" w:space="1" w:color="000000"/>
          <w:left w:val="single" w:sz="4" w:space="4" w:color="000000"/>
          <w:bottom w:val="single" w:sz="4" w:space="1" w:color="000000"/>
          <w:right w:val="single" w:sz="4" w:space="4" w:color="000000"/>
        </w:pBdr>
        <w:shd w:val="clear" w:color="auto" w:fill="EAF1DD"/>
        <w:jc w:val="both"/>
        <w:rPr>
          <w:rFonts w:ascii="Arial" w:hAnsi="Arial" w:cs="Arial"/>
          <w:b/>
        </w:rPr>
      </w:pPr>
      <w:r>
        <w:rPr>
          <w:rFonts w:ascii="Arial" w:hAnsi="Arial" w:cs="Arial"/>
          <w:b/>
        </w:rPr>
        <w:lastRenderedPageBreak/>
        <w:t>F)</w:t>
      </w:r>
      <w:r>
        <w:rPr>
          <w:rFonts w:ascii="Arial" w:hAnsi="Arial" w:cs="Arial"/>
          <w:b/>
        </w:rPr>
        <w:tab/>
        <w:t>IMPACTO SOCIAL</w:t>
      </w:r>
    </w:p>
    <w:p w:rsidR="00D9573A" w:rsidRDefault="00D9573A" w:rsidP="00D9573A">
      <w:pPr>
        <w:pStyle w:val="Textonotapie"/>
        <w:jc w:val="both"/>
        <w:rPr>
          <w:rFonts w:cs="Arial"/>
          <w:sz w:val="22"/>
          <w:szCs w:val="22"/>
        </w:rPr>
      </w:pPr>
    </w:p>
    <w:p w:rsidR="00D9573A" w:rsidRDefault="00D9573A" w:rsidP="00D9573A">
      <w:pPr>
        <w:pStyle w:val="Textonotapie"/>
        <w:jc w:val="both"/>
        <w:rPr>
          <w:i/>
          <w:sz w:val="22"/>
          <w:szCs w:val="22"/>
        </w:rPr>
      </w:pPr>
      <w:r>
        <w:rPr>
          <w:rFonts w:cs="Arial"/>
          <w:i/>
          <w:sz w:val="22"/>
          <w:szCs w:val="22"/>
        </w:rPr>
        <w:t xml:space="preserve">(Describa brevemente el impacto social que considera tendrá la implementación de su Plan de Negocio en los productores participantes). </w:t>
      </w:r>
      <w:r>
        <w:rPr>
          <w:i/>
          <w:sz w:val="22"/>
          <w:szCs w:val="22"/>
        </w:rPr>
        <w:t xml:space="preserve"> </w:t>
      </w:r>
    </w:p>
    <w:p w:rsidR="00D9573A" w:rsidRDefault="00D9573A" w:rsidP="00D9573A">
      <w:pPr>
        <w:pStyle w:val="Textonotapie"/>
        <w:pBdr>
          <w:top w:val="single" w:sz="4" w:space="1" w:color="000000"/>
          <w:left w:val="single" w:sz="4" w:space="4" w:color="000000"/>
          <w:bottom w:val="single" w:sz="4" w:space="1" w:color="000000"/>
          <w:right w:val="single" w:sz="4" w:space="4" w:color="000000"/>
        </w:pBdr>
        <w:jc w:val="both"/>
      </w:pPr>
    </w:p>
    <w:p w:rsidR="00D9573A" w:rsidRDefault="00D9573A" w:rsidP="00D9573A">
      <w:pPr>
        <w:pStyle w:val="Textonotapie"/>
        <w:pBdr>
          <w:top w:val="single" w:sz="4" w:space="1" w:color="000000"/>
          <w:left w:val="single" w:sz="4" w:space="4" w:color="000000"/>
          <w:bottom w:val="single" w:sz="4" w:space="1" w:color="000000"/>
          <w:right w:val="single" w:sz="4" w:space="4" w:color="000000"/>
        </w:pBdr>
        <w:jc w:val="both"/>
      </w:pPr>
    </w:p>
    <w:p w:rsidR="00D9573A" w:rsidRDefault="00D9573A" w:rsidP="00D9573A">
      <w:pPr>
        <w:pStyle w:val="Textonotapie"/>
        <w:pBdr>
          <w:top w:val="single" w:sz="4" w:space="1" w:color="000000"/>
          <w:left w:val="single" w:sz="4" w:space="4" w:color="000000"/>
          <w:bottom w:val="single" w:sz="4" w:space="1" w:color="000000"/>
          <w:right w:val="single" w:sz="4" w:space="4" w:color="000000"/>
        </w:pBdr>
        <w:jc w:val="both"/>
      </w:pPr>
    </w:p>
    <w:p w:rsidR="00D9573A" w:rsidRDefault="00D9573A" w:rsidP="00D9573A">
      <w:pPr>
        <w:pStyle w:val="Textonotapie"/>
        <w:pBdr>
          <w:top w:val="single" w:sz="4" w:space="1" w:color="000000"/>
          <w:left w:val="single" w:sz="4" w:space="4" w:color="000000"/>
          <w:bottom w:val="single" w:sz="4" w:space="1" w:color="000000"/>
          <w:right w:val="single" w:sz="4" w:space="4" w:color="000000"/>
        </w:pBdr>
        <w:jc w:val="both"/>
      </w:pPr>
    </w:p>
    <w:p w:rsidR="00D9573A" w:rsidRDefault="00D9573A" w:rsidP="00D9573A">
      <w:pPr>
        <w:pStyle w:val="Textonotapie"/>
        <w:pBdr>
          <w:top w:val="single" w:sz="4" w:space="1" w:color="000000"/>
          <w:left w:val="single" w:sz="4" w:space="4" w:color="000000"/>
          <w:bottom w:val="single" w:sz="4" w:space="1" w:color="000000"/>
          <w:right w:val="single" w:sz="4" w:space="4" w:color="000000"/>
        </w:pBdr>
        <w:jc w:val="both"/>
      </w:pPr>
    </w:p>
    <w:p w:rsidR="00D9573A" w:rsidRDefault="00D9573A" w:rsidP="00D9573A">
      <w:pPr>
        <w:pStyle w:val="Textonotapie"/>
        <w:pBdr>
          <w:top w:val="single" w:sz="4" w:space="1" w:color="000000"/>
          <w:left w:val="single" w:sz="4" w:space="4" w:color="000000"/>
          <w:bottom w:val="single" w:sz="4" w:space="1" w:color="000000"/>
          <w:right w:val="single" w:sz="4" w:space="4" w:color="000000"/>
        </w:pBdr>
        <w:jc w:val="both"/>
      </w:pPr>
    </w:p>
    <w:p w:rsidR="00D9573A" w:rsidRDefault="00D9573A" w:rsidP="00D9573A">
      <w:pPr>
        <w:pStyle w:val="Textonotapie"/>
        <w:pBdr>
          <w:top w:val="single" w:sz="4" w:space="1" w:color="000000"/>
          <w:left w:val="single" w:sz="4" w:space="4" w:color="000000"/>
          <w:bottom w:val="single" w:sz="4" w:space="1" w:color="000000"/>
          <w:right w:val="single" w:sz="4" w:space="4" w:color="000000"/>
        </w:pBdr>
        <w:jc w:val="both"/>
      </w:pPr>
    </w:p>
    <w:p w:rsidR="00D9573A" w:rsidRDefault="00D9573A" w:rsidP="00D9573A">
      <w:pPr>
        <w:pStyle w:val="Textonotapie"/>
        <w:pBdr>
          <w:top w:val="single" w:sz="4" w:space="1" w:color="000000"/>
          <w:left w:val="single" w:sz="4" w:space="4" w:color="000000"/>
          <w:bottom w:val="single" w:sz="4" w:space="1" w:color="000000"/>
          <w:right w:val="single" w:sz="4" w:space="4" w:color="000000"/>
        </w:pBdr>
        <w:jc w:val="both"/>
      </w:pPr>
    </w:p>
    <w:p w:rsidR="00D9573A" w:rsidRDefault="00D9573A" w:rsidP="00D9573A">
      <w:pPr>
        <w:pStyle w:val="Textonotapie"/>
        <w:jc w:val="both"/>
      </w:pPr>
    </w:p>
    <w:p w:rsidR="00D9573A" w:rsidRDefault="00D9573A" w:rsidP="00D9573A">
      <w:pPr>
        <w:pStyle w:val="Textonotapie"/>
        <w:jc w:val="both"/>
      </w:pPr>
    </w:p>
    <w:p w:rsidR="00D9573A" w:rsidRDefault="00D9573A" w:rsidP="00D9573A">
      <w:pPr>
        <w:pStyle w:val="Textonotapie"/>
        <w:jc w:val="both"/>
      </w:pPr>
    </w:p>
    <w:p w:rsidR="00D9573A" w:rsidRDefault="00D9573A" w:rsidP="00D9573A">
      <w:pPr>
        <w:pBdr>
          <w:top w:val="single" w:sz="4" w:space="1" w:color="000000"/>
          <w:left w:val="single" w:sz="4" w:space="4" w:color="000000"/>
          <w:bottom w:val="single" w:sz="4" w:space="1" w:color="000000"/>
          <w:right w:val="single" w:sz="4" w:space="4" w:color="000000"/>
        </w:pBdr>
        <w:shd w:val="clear" w:color="auto" w:fill="EAF1DD"/>
        <w:jc w:val="both"/>
        <w:rPr>
          <w:rFonts w:ascii="Arial" w:hAnsi="Arial" w:cs="Arial"/>
          <w:b/>
        </w:rPr>
      </w:pPr>
      <w:r>
        <w:rPr>
          <w:rFonts w:ascii="Arial" w:hAnsi="Arial" w:cs="Arial"/>
          <w:b/>
        </w:rPr>
        <w:t>G)</w:t>
      </w:r>
      <w:r>
        <w:rPr>
          <w:rFonts w:ascii="Arial" w:hAnsi="Arial" w:cs="Arial"/>
          <w:b/>
        </w:rPr>
        <w:tab/>
        <w:t>ASPECTOS PRODUCTIVOS Y LOGÍSTICOS DESTACADOS</w:t>
      </w:r>
    </w:p>
    <w:p w:rsidR="00D9573A" w:rsidRDefault="00D9573A" w:rsidP="00D9573A">
      <w:pPr>
        <w:pBdr>
          <w:bottom w:val="single" w:sz="4" w:space="1" w:color="000000"/>
        </w:pBdr>
        <w:ind w:left="567" w:hanging="567"/>
        <w:jc w:val="both"/>
        <w:rPr>
          <w:rFonts w:ascii="Arial" w:hAnsi="Arial" w:cs="Arial"/>
          <w:b/>
          <w:lang w:val="es-ES_tradnl"/>
        </w:rPr>
      </w:pPr>
      <w:r>
        <w:rPr>
          <w:rFonts w:ascii="Arial" w:hAnsi="Arial" w:cs="Arial"/>
          <w:b/>
          <w:lang w:val="es-ES_tradnl"/>
        </w:rPr>
        <w:t>G.1</w:t>
      </w:r>
      <w:r>
        <w:rPr>
          <w:rFonts w:ascii="Arial" w:hAnsi="Arial" w:cs="Arial"/>
          <w:b/>
          <w:lang w:val="es-ES_tradnl"/>
        </w:rPr>
        <w:tab/>
        <w:t>Planificación del Área Técnica</w:t>
      </w:r>
    </w:p>
    <w:p w:rsidR="00D9573A" w:rsidRDefault="00D9573A" w:rsidP="00D9573A">
      <w:pPr>
        <w:pStyle w:val="Ttulo7"/>
        <w:numPr>
          <w:ilvl w:val="0"/>
          <w:numId w:val="0"/>
        </w:numPr>
        <w:tabs>
          <w:tab w:val="clear" w:pos="0"/>
          <w:tab w:val="left" w:pos="567"/>
          <w:tab w:val="left" w:pos="1701"/>
        </w:tabs>
        <w:rPr>
          <w:rFonts w:ascii="Arial" w:hAnsi="Arial" w:cs="Arial"/>
          <w:b w:val="0"/>
          <w:i/>
          <w:sz w:val="22"/>
          <w:szCs w:val="22"/>
        </w:rPr>
      </w:pPr>
      <w:r>
        <w:rPr>
          <w:rFonts w:ascii="Arial" w:hAnsi="Arial" w:cs="Arial"/>
          <w:b w:val="0"/>
          <w:i/>
          <w:sz w:val="22"/>
          <w:szCs w:val="22"/>
        </w:rPr>
        <w:t xml:space="preserve">(Especificar las acciones que permitirán alcanzar los resultados buscados en términos de calidad del producto final) </w:t>
      </w:r>
    </w:p>
    <w:p w:rsidR="00D9573A" w:rsidRDefault="00D9573A" w:rsidP="00D9573A">
      <w:pPr>
        <w:pBdr>
          <w:top w:val="single" w:sz="4" w:space="1" w:color="000000"/>
          <w:left w:val="single" w:sz="4" w:space="4" w:color="000000"/>
          <w:bottom w:val="single" w:sz="4" w:space="1" w:color="000000"/>
          <w:right w:val="single" w:sz="4" w:space="4" w:color="000000"/>
        </w:pBdr>
      </w:pPr>
    </w:p>
    <w:p w:rsidR="00D9573A" w:rsidRDefault="00D9573A" w:rsidP="00D9573A">
      <w:pPr>
        <w:pBdr>
          <w:top w:val="single" w:sz="4" w:space="1" w:color="000000"/>
          <w:left w:val="single" w:sz="4" w:space="4" w:color="000000"/>
          <w:bottom w:val="single" w:sz="4" w:space="1" w:color="000000"/>
          <w:right w:val="single" w:sz="4" w:space="4" w:color="000000"/>
        </w:pBdr>
      </w:pPr>
    </w:p>
    <w:p w:rsidR="00D9573A" w:rsidRDefault="00D9573A" w:rsidP="00D9573A">
      <w:pPr>
        <w:pBdr>
          <w:top w:val="single" w:sz="4" w:space="1" w:color="000000"/>
          <w:left w:val="single" w:sz="4" w:space="4" w:color="000000"/>
          <w:bottom w:val="single" w:sz="4" w:space="1" w:color="000000"/>
          <w:right w:val="single" w:sz="4" w:space="4" w:color="000000"/>
        </w:pBdr>
      </w:pPr>
    </w:p>
    <w:p w:rsidR="00D9573A" w:rsidRDefault="00D9573A" w:rsidP="00D9573A">
      <w:pPr>
        <w:pBdr>
          <w:top w:val="single" w:sz="4" w:space="1" w:color="000000"/>
          <w:left w:val="single" w:sz="4" w:space="4" w:color="000000"/>
          <w:bottom w:val="single" w:sz="4" w:space="1" w:color="000000"/>
          <w:right w:val="single" w:sz="4" w:space="4" w:color="000000"/>
        </w:pBdr>
      </w:pPr>
    </w:p>
    <w:p w:rsidR="00D9573A" w:rsidRDefault="00D9573A" w:rsidP="00D9573A">
      <w:pPr>
        <w:pBdr>
          <w:top w:val="single" w:sz="4" w:space="1" w:color="000000"/>
          <w:left w:val="single" w:sz="4" w:space="4" w:color="000000"/>
          <w:bottom w:val="single" w:sz="4" w:space="1" w:color="000000"/>
          <w:right w:val="single" w:sz="4" w:space="4" w:color="000000"/>
        </w:pBdr>
      </w:pPr>
    </w:p>
    <w:p w:rsidR="00D9573A" w:rsidRDefault="00D9573A" w:rsidP="00D9573A">
      <w:pPr>
        <w:pBdr>
          <w:top w:val="single" w:sz="4" w:space="1" w:color="000000"/>
          <w:left w:val="single" w:sz="4" w:space="4" w:color="000000"/>
          <w:bottom w:val="single" w:sz="4" w:space="1" w:color="000000"/>
          <w:right w:val="single" w:sz="4" w:space="4" w:color="000000"/>
        </w:pBdr>
      </w:pPr>
    </w:p>
    <w:p w:rsidR="00D9573A" w:rsidRDefault="00D9573A" w:rsidP="00D9573A">
      <w:pPr>
        <w:pBdr>
          <w:top w:val="single" w:sz="4" w:space="1" w:color="000000"/>
          <w:left w:val="single" w:sz="4" w:space="4" w:color="000000"/>
          <w:bottom w:val="single" w:sz="4" w:space="1" w:color="000000"/>
          <w:right w:val="single" w:sz="4" w:space="4" w:color="000000"/>
        </w:pBdr>
      </w:pPr>
    </w:p>
    <w:p w:rsidR="00D9573A" w:rsidRDefault="00D9573A" w:rsidP="00D9573A">
      <w:pPr>
        <w:pBdr>
          <w:top w:val="single" w:sz="4" w:space="1" w:color="000000"/>
          <w:left w:val="single" w:sz="4" w:space="4" w:color="000000"/>
          <w:bottom w:val="single" w:sz="4" w:space="1" w:color="000000"/>
          <w:right w:val="single" w:sz="4" w:space="4" w:color="000000"/>
        </w:pBdr>
      </w:pPr>
    </w:p>
    <w:p w:rsidR="00D9573A" w:rsidRDefault="00D9573A" w:rsidP="00D9573A">
      <w:pPr>
        <w:rPr>
          <w:rFonts w:ascii="Arial" w:hAnsi="Arial"/>
        </w:rPr>
      </w:pPr>
    </w:p>
    <w:p w:rsidR="00D90224" w:rsidRDefault="00D90224" w:rsidP="00D9573A">
      <w:pPr>
        <w:rPr>
          <w:rFonts w:ascii="Arial" w:hAnsi="Arial"/>
        </w:rPr>
      </w:pPr>
    </w:p>
    <w:p w:rsidR="00D9573A" w:rsidRDefault="00D9573A" w:rsidP="00D9573A">
      <w:pPr>
        <w:pBdr>
          <w:top w:val="single" w:sz="4" w:space="1" w:color="000000"/>
          <w:left w:val="single" w:sz="4" w:space="4" w:color="000000"/>
          <w:bottom w:val="single" w:sz="4" w:space="1" w:color="000000"/>
          <w:right w:val="single" w:sz="4" w:space="0" w:color="000000"/>
        </w:pBdr>
        <w:shd w:val="clear" w:color="auto" w:fill="EAF1DD"/>
        <w:ind w:left="567" w:hanging="567"/>
        <w:jc w:val="both"/>
        <w:rPr>
          <w:rFonts w:ascii="Arial" w:hAnsi="Arial" w:cs="Arial"/>
          <w:b/>
        </w:rPr>
      </w:pPr>
      <w:r>
        <w:rPr>
          <w:rFonts w:ascii="Arial" w:hAnsi="Arial" w:cs="Arial"/>
          <w:b/>
        </w:rPr>
        <w:t>H)</w:t>
      </w:r>
      <w:r>
        <w:rPr>
          <w:rFonts w:ascii="Arial" w:hAnsi="Arial" w:cs="Arial"/>
          <w:b/>
        </w:rPr>
        <w:tab/>
        <w:t>CRONOGRAMA DE ACTIVIDADES INDUSTRIALES Y COMERCIALES</w:t>
      </w:r>
    </w:p>
    <w:tbl>
      <w:tblPr>
        <w:tblW w:w="0" w:type="auto"/>
        <w:tblInd w:w="-30" w:type="dxa"/>
        <w:tblLayout w:type="fixed"/>
        <w:tblCellMar>
          <w:left w:w="71" w:type="dxa"/>
          <w:right w:w="71" w:type="dxa"/>
        </w:tblCellMar>
        <w:tblLook w:val="0000" w:firstRow="0" w:lastRow="0" w:firstColumn="0" w:lastColumn="0" w:noHBand="0" w:noVBand="0"/>
      </w:tblPr>
      <w:tblGrid>
        <w:gridCol w:w="2093"/>
        <w:gridCol w:w="604"/>
        <w:gridCol w:w="604"/>
        <w:gridCol w:w="603"/>
        <w:gridCol w:w="603"/>
        <w:gridCol w:w="573"/>
        <w:gridCol w:w="642"/>
        <w:gridCol w:w="642"/>
        <w:gridCol w:w="642"/>
        <w:gridCol w:w="642"/>
        <w:gridCol w:w="642"/>
        <w:gridCol w:w="642"/>
        <w:gridCol w:w="768"/>
      </w:tblGrid>
      <w:tr w:rsidR="00D9573A" w:rsidTr="009D6B03">
        <w:trPr>
          <w:trHeight w:val="405"/>
        </w:trPr>
        <w:tc>
          <w:tcPr>
            <w:tcW w:w="2093" w:type="dxa"/>
            <w:tcBorders>
              <w:top w:val="single" w:sz="4" w:space="0" w:color="000000"/>
              <w:left w:val="single" w:sz="4" w:space="0" w:color="000000"/>
              <w:bottom w:val="single" w:sz="4" w:space="0" w:color="000000"/>
            </w:tcBorders>
            <w:shd w:val="clear" w:color="auto" w:fill="auto"/>
            <w:vAlign w:val="center"/>
          </w:tcPr>
          <w:p w:rsidR="00D9573A" w:rsidRDefault="00D9573A" w:rsidP="009D6B03">
            <w:pPr>
              <w:snapToGrid w:val="0"/>
              <w:jc w:val="center"/>
              <w:rPr>
                <w:rFonts w:ascii="Arial" w:hAnsi="Arial" w:cs="Arial"/>
                <w:b/>
              </w:rPr>
            </w:pPr>
            <w:r>
              <w:rPr>
                <w:rFonts w:ascii="Arial" w:hAnsi="Arial" w:cs="Arial"/>
                <w:b/>
              </w:rPr>
              <w:t>Actividad / Mes</w:t>
            </w:r>
          </w:p>
        </w:tc>
        <w:tc>
          <w:tcPr>
            <w:tcW w:w="604"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rPr>
            </w:pPr>
          </w:p>
        </w:tc>
        <w:tc>
          <w:tcPr>
            <w:tcW w:w="604"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rPr>
            </w:pPr>
          </w:p>
        </w:tc>
        <w:tc>
          <w:tcPr>
            <w:tcW w:w="60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rPr>
            </w:pPr>
          </w:p>
        </w:tc>
        <w:tc>
          <w:tcPr>
            <w:tcW w:w="60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rPr>
            </w:pPr>
          </w:p>
        </w:tc>
        <w:tc>
          <w:tcPr>
            <w:tcW w:w="57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rPr>
            </w:pPr>
          </w:p>
        </w:tc>
        <w:tc>
          <w:tcPr>
            <w:tcW w:w="768" w:type="dxa"/>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rPr>
                <w:rFonts w:ascii="Arial" w:hAnsi="Arial" w:cs="Arial"/>
              </w:rPr>
            </w:pPr>
          </w:p>
        </w:tc>
      </w:tr>
      <w:tr w:rsidR="00D9573A" w:rsidTr="009D6B03">
        <w:trPr>
          <w:trHeight w:val="405"/>
        </w:trPr>
        <w:tc>
          <w:tcPr>
            <w:tcW w:w="209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4"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4"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57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ind w:left="-246"/>
              <w:rPr>
                <w:rFonts w:ascii="Arial" w:hAnsi="Arial" w:cs="Arial"/>
                <w:bCs/>
              </w:rPr>
            </w:pPr>
            <w:r>
              <w:rPr>
                <w:rFonts w:ascii="Arial" w:hAnsi="Arial" w:cs="Arial"/>
                <w:bCs/>
              </w:rPr>
              <w:t xml:space="preserve">X   </w:t>
            </w: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768" w:type="dxa"/>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rPr>
                <w:rFonts w:ascii="Arial" w:hAnsi="Arial" w:cs="Arial"/>
                <w:bCs/>
              </w:rPr>
            </w:pPr>
          </w:p>
        </w:tc>
      </w:tr>
      <w:tr w:rsidR="00D9573A" w:rsidTr="009D6B03">
        <w:trPr>
          <w:trHeight w:val="405"/>
        </w:trPr>
        <w:tc>
          <w:tcPr>
            <w:tcW w:w="209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4"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4"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57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ind w:left="-246"/>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768" w:type="dxa"/>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rPr>
                <w:rFonts w:ascii="Arial" w:hAnsi="Arial" w:cs="Arial"/>
                <w:bCs/>
              </w:rPr>
            </w:pPr>
          </w:p>
        </w:tc>
      </w:tr>
      <w:tr w:rsidR="00D9573A" w:rsidTr="009D6B03">
        <w:trPr>
          <w:trHeight w:val="405"/>
        </w:trPr>
        <w:tc>
          <w:tcPr>
            <w:tcW w:w="209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4"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4"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57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768" w:type="dxa"/>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rPr>
                <w:rFonts w:ascii="Arial" w:hAnsi="Arial" w:cs="Arial"/>
                <w:bCs/>
              </w:rPr>
            </w:pPr>
          </w:p>
        </w:tc>
      </w:tr>
      <w:tr w:rsidR="00D9573A" w:rsidTr="009D6B03">
        <w:trPr>
          <w:trHeight w:val="405"/>
        </w:trPr>
        <w:tc>
          <w:tcPr>
            <w:tcW w:w="209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4"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4"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57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768" w:type="dxa"/>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rPr>
                <w:rFonts w:ascii="Arial" w:hAnsi="Arial" w:cs="Arial"/>
                <w:bCs/>
              </w:rPr>
            </w:pPr>
          </w:p>
        </w:tc>
      </w:tr>
      <w:tr w:rsidR="00D9573A" w:rsidTr="009D6B03">
        <w:trPr>
          <w:trHeight w:val="405"/>
        </w:trPr>
        <w:tc>
          <w:tcPr>
            <w:tcW w:w="209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4"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4"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57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768" w:type="dxa"/>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rPr>
                <w:rFonts w:ascii="Arial" w:hAnsi="Arial" w:cs="Arial"/>
                <w:bCs/>
              </w:rPr>
            </w:pPr>
          </w:p>
        </w:tc>
      </w:tr>
      <w:tr w:rsidR="00D9573A" w:rsidTr="009D6B03">
        <w:trPr>
          <w:trHeight w:val="405"/>
        </w:trPr>
        <w:tc>
          <w:tcPr>
            <w:tcW w:w="209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4"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4"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57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768" w:type="dxa"/>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rPr>
                <w:rFonts w:ascii="Arial" w:hAnsi="Arial" w:cs="Arial"/>
                <w:bCs/>
              </w:rPr>
            </w:pPr>
          </w:p>
        </w:tc>
      </w:tr>
      <w:tr w:rsidR="00D9573A" w:rsidTr="009D6B03">
        <w:trPr>
          <w:trHeight w:val="405"/>
        </w:trPr>
        <w:tc>
          <w:tcPr>
            <w:tcW w:w="209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4"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4"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0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573"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642" w:type="dxa"/>
            <w:tcBorders>
              <w:top w:val="single" w:sz="4" w:space="0" w:color="000000"/>
              <w:left w:val="single" w:sz="4" w:space="0" w:color="000000"/>
              <w:bottom w:val="single" w:sz="4" w:space="0" w:color="000000"/>
            </w:tcBorders>
            <w:shd w:val="clear" w:color="auto" w:fill="auto"/>
          </w:tcPr>
          <w:p w:rsidR="00D9573A" w:rsidRDefault="00D9573A" w:rsidP="009D6B03">
            <w:pPr>
              <w:snapToGrid w:val="0"/>
              <w:rPr>
                <w:rFonts w:ascii="Arial" w:hAnsi="Arial" w:cs="Arial"/>
                <w:bCs/>
              </w:rPr>
            </w:pPr>
          </w:p>
        </w:tc>
        <w:tc>
          <w:tcPr>
            <w:tcW w:w="768" w:type="dxa"/>
            <w:tcBorders>
              <w:top w:val="single" w:sz="4" w:space="0" w:color="000000"/>
              <w:left w:val="single" w:sz="4" w:space="0" w:color="000000"/>
              <w:bottom w:val="single" w:sz="4" w:space="0" w:color="000000"/>
              <w:right w:val="single" w:sz="4" w:space="0" w:color="000000"/>
            </w:tcBorders>
            <w:shd w:val="clear" w:color="auto" w:fill="auto"/>
          </w:tcPr>
          <w:p w:rsidR="00D9573A" w:rsidRDefault="00D9573A" w:rsidP="009D6B03">
            <w:pPr>
              <w:snapToGrid w:val="0"/>
              <w:rPr>
                <w:rFonts w:ascii="Arial" w:hAnsi="Arial" w:cs="Arial"/>
                <w:bCs/>
              </w:rPr>
            </w:pPr>
          </w:p>
        </w:tc>
      </w:tr>
    </w:tbl>
    <w:p w:rsidR="00D9573A" w:rsidRDefault="00D9573A" w:rsidP="00D9573A">
      <w:pPr>
        <w:pageBreakBefore/>
        <w:pBdr>
          <w:top w:val="single" w:sz="4" w:space="1" w:color="000000"/>
          <w:left w:val="single" w:sz="4" w:space="4" w:color="000000"/>
          <w:bottom w:val="single" w:sz="4" w:space="1" w:color="000000"/>
          <w:right w:val="single" w:sz="4" w:space="4" w:color="000000"/>
        </w:pBdr>
        <w:shd w:val="clear" w:color="auto" w:fill="EAF1DD"/>
        <w:jc w:val="both"/>
        <w:rPr>
          <w:rFonts w:ascii="Arial" w:hAnsi="Arial" w:cs="Arial"/>
          <w:b/>
        </w:rPr>
      </w:pPr>
      <w:r>
        <w:rPr>
          <w:rFonts w:ascii="Arial" w:hAnsi="Arial" w:cs="Arial"/>
          <w:b/>
        </w:rPr>
        <w:lastRenderedPageBreak/>
        <w:t>I)</w:t>
      </w:r>
      <w:r>
        <w:rPr>
          <w:rFonts w:ascii="Arial" w:hAnsi="Arial" w:cs="Arial"/>
          <w:b/>
        </w:rPr>
        <w:tab/>
        <w:t>JUSTIFICACIÓN DE LA VIABILIDAD ECONÓMICA Y FINANCIERA</w:t>
      </w:r>
    </w:p>
    <w:p w:rsidR="00D9573A" w:rsidRDefault="00D9573A" w:rsidP="00D9573A">
      <w:pPr>
        <w:jc w:val="both"/>
        <w:rPr>
          <w:rFonts w:ascii="Arial" w:hAnsi="Arial" w:cs="Arial"/>
          <w:bCs/>
        </w:rPr>
      </w:pPr>
      <w:r>
        <w:rPr>
          <w:rFonts w:ascii="Arial" w:hAnsi="Arial" w:cs="Arial"/>
          <w:bCs/>
        </w:rPr>
        <w:t>Desarrollar en detalle los siguientes puntos:</w:t>
      </w:r>
    </w:p>
    <w:p w:rsidR="00D9573A" w:rsidRDefault="00D9573A" w:rsidP="00D9573A">
      <w:pPr>
        <w:numPr>
          <w:ilvl w:val="0"/>
          <w:numId w:val="16"/>
        </w:numPr>
        <w:suppressAutoHyphens/>
        <w:spacing w:after="0" w:line="240" w:lineRule="auto"/>
        <w:jc w:val="both"/>
        <w:rPr>
          <w:rFonts w:ascii="Arial" w:hAnsi="Arial" w:cs="Arial"/>
          <w:bCs/>
        </w:rPr>
      </w:pPr>
      <w:r>
        <w:rPr>
          <w:rFonts w:ascii="Arial" w:hAnsi="Arial" w:cs="Arial"/>
          <w:bCs/>
        </w:rPr>
        <w:t>Costos industriales</w:t>
      </w:r>
    </w:p>
    <w:p w:rsidR="00D9573A" w:rsidRDefault="00D9573A" w:rsidP="00D9573A">
      <w:pPr>
        <w:pBdr>
          <w:top w:val="single" w:sz="4" w:space="1" w:color="000000"/>
          <w:left w:val="single" w:sz="4" w:space="4" w:color="000000"/>
          <w:bottom w:val="single" w:sz="4" w:space="1" w:color="000000"/>
          <w:right w:val="single" w:sz="4" w:space="4" w:color="000000"/>
        </w:pBdr>
        <w:ind w:left="567"/>
        <w:jc w:val="both"/>
        <w:rPr>
          <w:rFonts w:ascii="Arial" w:hAnsi="Arial" w:cs="Arial"/>
          <w:bCs/>
        </w:rPr>
      </w:pPr>
      <w:r>
        <w:rPr>
          <w:rFonts w:ascii="Arial" w:hAnsi="Arial" w:cs="Arial"/>
          <w:bCs/>
        </w:rPr>
        <w:t>.</w:t>
      </w:r>
    </w:p>
    <w:p w:rsidR="00D9573A" w:rsidRDefault="00D9573A" w:rsidP="00D9573A">
      <w:pPr>
        <w:numPr>
          <w:ilvl w:val="0"/>
          <w:numId w:val="16"/>
        </w:numPr>
        <w:suppressAutoHyphens/>
        <w:spacing w:after="0" w:line="240" w:lineRule="auto"/>
        <w:jc w:val="both"/>
        <w:rPr>
          <w:rFonts w:ascii="Arial" w:hAnsi="Arial" w:cs="Arial"/>
          <w:bCs/>
        </w:rPr>
      </w:pPr>
      <w:r>
        <w:rPr>
          <w:rFonts w:ascii="Arial" w:hAnsi="Arial" w:cs="Arial"/>
          <w:bCs/>
        </w:rPr>
        <w:t>Ingresos esperados</w:t>
      </w:r>
    </w:p>
    <w:p w:rsidR="00D9573A" w:rsidRDefault="00D9573A" w:rsidP="00D9573A">
      <w:pPr>
        <w:pBdr>
          <w:top w:val="single" w:sz="4" w:space="1" w:color="000000"/>
          <w:left w:val="single" w:sz="4" w:space="4" w:color="000000"/>
          <w:bottom w:val="single" w:sz="4" w:space="1" w:color="000000"/>
          <w:right w:val="single" w:sz="4" w:space="4" w:color="000000"/>
        </w:pBdr>
        <w:ind w:left="567"/>
        <w:jc w:val="both"/>
        <w:rPr>
          <w:rFonts w:ascii="Arial" w:hAnsi="Arial" w:cs="Arial"/>
          <w:bCs/>
        </w:rPr>
      </w:pPr>
    </w:p>
    <w:p w:rsidR="00D9573A" w:rsidRDefault="00D9573A" w:rsidP="00D9573A">
      <w:pPr>
        <w:numPr>
          <w:ilvl w:val="0"/>
          <w:numId w:val="16"/>
        </w:numPr>
        <w:suppressAutoHyphens/>
        <w:spacing w:after="0" w:line="240" w:lineRule="auto"/>
        <w:jc w:val="both"/>
        <w:rPr>
          <w:rFonts w:ascii="Arial" w:hAnsi="Arial" w:cs="Arial"/>
          <w:bCs/>
        </w:rPr>
      </w:pPr>
      <w:r>
        <w:rPr>
          <w:rFonts w:ascii="Arial" w:hAnsi="Arial" w:cs="Arial"/>
          <w:bCs/>
        </w:rPr>
        <w:t>Márgenes Bruto y Neto</w:t>
      </w:r>
    </w:p>
    <w:p w:rsidR="00D9573A" w:rsidRDefault="00D9573A" w:rsidP="00D9573A">
      <w:pPr>
        <w:pBdr>
          <w:top w:val="single" w:sz="4" w:space="1" w:color="000000"/>
          <w:left w:val="single" w:sz="4" w:space="4" w:color="000000"/>
          <w:bottom w:val="single" w:sz="4" w:space="1" w:color="000000"/>
          <w:right w:val="single" w:sz="4" w:space="4" w:color="000000"/>
        </w:pBdr>
        <w:ind w:left="567"/>
        <w:jc w:val="both"/>
        <w:rPr>
          <w:rFonts w:ascii="Arial" w:hAnsi="Arial" w:cs="Arial"/>
          <w:bCs/>
        </w:rPr>
      </w:pPr>
      <w:r>
        <w:rPr>
          <w:rFonts w:ascii="Arial" w:hAnsi="Arial" w:cs="Arial"/>
          <w:bCs/>
        </w:rPr>
        <w:t>.</w:t>
      </w:r>
    </w:p>
    <w:p w:rsidR="00D9573A" w:rsidRDefault="00D9573A" w:rsidP="00D9573A">
      <w:pPr>
        <w:numPr>
          <w:ilvl w:val="0"/>
          <w:numId w:val="16"/>
        </w:numPr>
        <w:suppressAutoHyphens/>
        <w:spacing w:after="0" w:line="240" w:lineRule="auto"/>
        <w:jc w:val="both"/>
        <w:rPr>
          <w:rFonts w:ascii="Arial" w:hAnsi="Arial" w:cs="Arial"/>
          <w:bCs/>
        </w:rPr>
      </w:pPr>
      <w:r>
        <w:rPr>
          <w:rFonts w:ascii="Arial" w:hAnsi="Arial" w:cs="Arial"/>
          <w:bCs/>
        </w:rPr>
        <w:t>Identificación de las fuentes de riesgos y acciones previstas (planes de contingencia)</w:t>
      </w:r>
    </w:p>
    <w:p w:rsidR="00D9573A" w:rsidRDefault="00D9573A" w:rsidP="00D9573A">
      <w:pPr>
        <w:pBdr>
          <w:top w:val="single" w:sz="4" w:space="1" w:color="000000"/>
          <w:left w:val="single" w:sz="4" w:space="4" w:color="000000"/>
          <w:bottom w:val="single" w:sz="4" w:space="1" w:color="000000"/>
          <w:right w:val="single" w:sz="4" w:space="4" w:color="000000"/>
        </w:pBdr>
        <w:ind w:left="567"/>
        <w:jc w:val="both"/>
        <w:rPr>
          <w:rFonts w:ascii="Arial" w:hAnsi="Arial" w:cs="Arial"/>
          <w:bCs/>
        </w:rPr>
      </w:pPr>
      <w:r>
        <w:rPr>
          <w:rFonts w:ascii="Arial" w:hAnsi="Arial" w:cs="Arial"/>
          <w:bCs/>
        </w:rPr>
        <w:t>.</w:t>
      </w:r>
    </w:p>
    <w:p w:rsidR="00D9573A" w:rsidRDefault="00D9573A" w:rsidP="00D9573A">
      <w:pPr>
        <w:ind w:left="720" w:hanging="360"/>
        <w:jc w:val="both"/>
        <w:rPr>
          <w:rFonts w:ascii="Arial" w:hAnsi="Arial" w:cs="Arial"/>
          <w:bCs/>
        </w:rPr>
      </w:pPr>
    </w:p>
    <w:p w:rsidR="00D9573A" w:rsidRDefault="00D9573A" w:rsidP="00D9573A">
      <w:pPr>
        <w:jc w:val="both"/>
        <w:rPr>
          <w:rFonts w:ascii="Arial" w:hAnsi="Arial" w:cs="Arial"/>
          <w:bCs/>
        </w:rPr>
      </w:pPr>
    </w:p>
    <w:p w:rsidR="00D9573A" w:rsidRDefault="00D9573A" w:rsidP="00D9573A">
      <w:pPr>
        <w:pBdr>
          <w:top w:val="single" w:sz="4" w:space="1" w:color="000000"/>
          <w:left w:val="single" w:sz="4" w:space="4" w:color="000000"/>
          <w:bottom w:val="single" w:sz="4" w:space="1" w:color="000000"/>
          <w:right w:val="single" w:sz="4" w:space="4" w:color="000000"/>
        </w:pBdr>
        <w:shd w:val="clear" w:color="auto" w:fill="EAF1DD"/>
        <w:jc w:val="both"/>
        <w:rPr>
          <w:rFonts w:ascii="Arial" w:hAnsi="Arial" w:cs="Arial"/>
          <w:b/>
        </w:rPr>
      </w:pPr>
      <w:r>
        <w:rPr>
          <w:rFonts w:ascii="Arial" w:hAnsi="Arial" w:cs="Arial"/>
          <w:b/>
        </w:rPr>
        <w:t>J)</w:t>
      </w:r>
      <w:r>
        <w:rPr>
          <w:rFonts w:ascii="Arial" w:hAnsi="Arial" w:cs="Arial"/>
          <w:b/>
        </w:rPr>
        <w:tab/>
        <w:t>CONTRATOS</w:t>
      </w:r>
    </w:p>
    <w:p w:rsidR="00D9573A" w:rsidRDefault="00D9573A" w:rsidP="00D9573A">
      <w:pPr>
        <w:pBdr>
          <w:bottom w:val="single" w:sz="4" w:space="1" w:color="000000"/>
        </w:pBdr>
        <w:ind w:left="567" w:hanging="567"/>
        <w:jc w:val="both"/>
        <w:rPr>
          <w:rFonts w:ascii="Arial" w:hAnsi="Arial" w:cs="Arial"/>
          <w:b/>
          <w:lang w:val="es-ES_tradnl"/>
        </w:rPr>
      </w:pPr>
      <w:r>
        <w:rPr>
          <w:rFonts w:ascii="Arial" w:hAnsi="Arial" w:cs="Arial"/>
          <w:b/>
          <w:lang w:val="es-ES_tradnl"/>
        </w:rPr>
        <w:t>J.1</w:t>
      </w:r>
      <w:r>
        <w:rPr>
          <w:rFonts w:ascii="Arial" w:hAnsi="Arial" w:cs="Arial"/>
          <w:b/>
          <w:lang w:val="es-ES_tradnl"/>
        </w:rPr>
        <w:tab/>
        <w:t>Contrato de abastecimiento</w:t>
      </w:r>
    </w:p>
    <w:p w:rsidR="00D9573A" w:rsidRDefault="00D9573A" w:rsidP="00D9573A">
      <w:pPr>
        <w:rPr>
          <w:rFonts w:ascii="Arial" w:hAnsi="Arial" w:cs="Arial"/>
          <w:b/>
          <w:bCs/>
        </w:rPr>
      </w:pPr>
      <w:r>
        <w:rPr>
          <w:rFonts w:ascii="Arial" w:hAnsi="Arial" w:cs="Arial"/>
          <w:b/>
          <w:bCs/>
        </w:rPr>
        <w:t>Patrocinante- Productor(es)</w:t>
      </w:r>
    </w:p>
    <w:p w:rsidR="00D9573A" w:rsidRDefault="00D9573A" w:rsidP="00D9573A">
      <w:pPr>
        <w:pStyle w:val="Textoindependiente31"/>
        <w:rPr>
          <w:rFonts w:ascii="Arial" w:hAnsi="Arial" w:cs="Arial"/>
          <w:iCs/>
          <w:sz w:val="22"/>
          <w:szCs w:val="22"/>
        </w:rPr>
      </w:pPr>
      <w:r>
        <w:rPr>
          <w:rFonts w:ascii="Arial" w:hAnsi="Arial" w:cs="Arial"/>
          <w:bCs/>
          <w:sz w:val="22"/>
          <w:szCs w:val="22"/>
        </w:rPr>
        <w:t xml:space="preserve">Patrocinante- Agente comercial </w:t>
      </w:r>
    </w:p>
    <w:p w:rsidR="00D9573A" w:rsidRDefault="00D9573A" w:rsidP="00D9573A">
      <w:pPr>
        <w:jc w:val="both"/>
        <w:rPr>
          <w:rFonts w:ascii="Arial" w:hAnsi="Arial" w:cs="Arial"/>
          <w:iCs/>
        </w:rPr>
      </w:pPr>
      <w:r>
        <w:rPr>
          <w:rFonts w:ascii="Arial" w:hAnsi="Arial" w:cs="Arial"/>
          <w:iCs/>
        </w:rPr>
        <w:t>Se deberán adjuntar los contratos debidamente firmados por los productores, en donde se establezcan claramente las obligaciones de cada una de las partes, incluyendo plazos de entrega, forma de pago, tipo de producto a entregar, precio pactado, forma de reajuste, premios y castigos por incumplimiento, calidad, etc.</w:t>
      </w:r>
    </w:p>
    <w:p w:rsidR="00D9573A" w:rsidRDefault="00D9573A" w:rsidP="00D9573A">
      <w:pPr>
        <w:pStyle w:val="Ttulo7"/>
        <w:numPr>
          <w:ilvl w:val="6"/>
          <w:numId w:val="15"/>
        </w:numPr>
        <w:rPr>
          <w:rFonts w:ascii="Arial" w:hAnsi="Arial" w:cs="Arial"/>
          <w:iCs/>
          <w:sz w:val="22"/>
          <w:szCs w:val="22"/>
        </w:rPr>
      </w:pPr>
      <w:r>
        <w:rPr>
          <w:rFonts w:ascii="Arial" w:hAnsi="Arial" w:cs="Arial"/>
          <w:bCs/>
          <w:iCs/>
          <w:sz w:val="22"/>
          <w:szCs w:val="22"/>
        </w:rPr>
        <w:t xml:space="preserve">Patrocinante - </w:t>
      </w:r>
      <w:r>
        <w:rPr>
          <w:rFonts w:ascii="Arial" w:hAnsi="Arial" w:cs="Arial"/>
          <w:iCs/>
          <w:sz w:val="22"/>
          <w:szCs w:val="22"/>
        </w:rPr>
        <w:t>técnico(s)</w:t>
      </w:r>
    </w:p>
    <w:p w:rsidR="00D9573A" w:rsidRDefault="00D9573A" w:rsidP="00D9573A">
      <w:pPr>
        <w:rPr>
          <w:rFonts w:ascii="Arial" w:hAnsi="Arial" w:cs="Arial"/>
          <w:iCs/>
        </w:rPr>
      </w:pPr>
      <w:r>
        <w:rPr>
          <w:rFonts w:ascii="Arial" w:hAnsi="Arial" w:cs="Arial"/>
          <w:iCs/>
        </w:rPr>
        <w:t>Se deberá adjuntar contrato con el técnico detallando los términos de referencia y la dedicación destinada al plan de negocio.</w:t>
      </w:r>
    </w:p>
    <w:p w:rsidR="00D9573A" w:rsidRDefault="00D9573A" w:rsidP="00D9573A">
      <w:pPr>
        <w:pStyle w:val="Ttulo7"/>
        <w:numPr>
          <w:ilvl w:val="6"/>
          <w:numId w:val="15"/>
        </w:numPr>
        <w:rPr>
          <w:rFonts w:ascii="Arial" w:hAnsi="Arial" w:cs="Arial"/>
          <w:sz w:val="22"/>
          <w:szCs w:val="22"/>
        </w:rPr>
      </w:pPr>
      <w:r>
        <w:rPr>
          <w:rFonts w:ascii="Arial" w:hAnsi="Arial" w:cs="Arial"/>
          <w:sz w:val="22"/>
          <w:szCs w:val="22"/>
        </w:rPr>
        <w:t>Técnico:</w:t>
      </w:r>
    </w:p>
    <w:tbl>
      <w:tblPr>
        <w:tblW w:w="0" w:type="auto"/>
        <w:tblInd w:w="-28" w:type="dxa"/>
        <w:tblLayout w:type="fixed"/>
        <w:tblLook w:val="0000" w:firstRow="0" w:lastRow="0" w:firstColumn="0" w:lastColumn="0" w:noHBand="0" w:noVBand="0"/>
      </w:tblPr>
      <w:tblGrid>
        <w:gridCol w:w="2268"/>
        <w:gridCol w:w="6984"/>
      </w:tblGrid>
      <w:tr w:rsidR="00D9573A" w:rsidTr="009D6B03">
        <w:trPr>
          <w:trHeight w:val="397"/>
        </w:trPr>
        <w:tc>
          <w:tcPr>
            <w:tcW w:w="2268" w:type="dxa"/>
            <w:tcBorders>
              <w:top w:val="single" w:sz="4" w:space="0" w:color="000000"/>
              <w:left w:val="single" w:sz="4" w:space="0" w:color="000000"/>
              <w:bottom w:val="single" w:sz="4" w:space="0" w:color="000000"/>
            </w:tcBorders>
            <w:shd w:val="clear" w:color="auto" w:fill="auto"/>
            <w:vAlign w:val="center"/>
          </w:tcPr>
          <w:p w:rsidR="00D9573A" w:rsidRDefault="00D9573A" w:rsidP="009D6B03">
            <w:pPr>
              <w:pStyle w:val="Textoindependiente32"/>
              <w:snapToGrid w:val="0"/>
              <w:rPr>
                <w:rFonts w:ascii="Arial" w:hAnsi="Arial" w:cs="Arial"/>
                <w:bCs/>
                <w:sz w:val="22"/>
                <w:szCs w:val="22"/>
              </w:rPr>
            </w:pPr>
            <w:r>
              <w:rPr>
                <w:rFonts w:ascii="Arial" w:hAnsi="Arial" w:cs="Arial"/>
                <w:bCs/>
                <w:sz w:val="22"/>
                <w:szCs w:val="22"/>
              </w:rPr>
              <w:t>Nombre:</w:t>
            </w:r>
          </w:p>
        </w:tc>
        <w:tc>
          <w:tcPr>
            <w:tcW w:w="6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573A" w:rsidRDefault="00D9573A" w:rsidP="009D6B03">
            <w:pPr>
              <w:pStyle w:val="Textoindependiente32"/>
              <w:snapToGrid w:val="0"/>
              <w:rPr>
                <w:rFonts w:ascii="Arial" w:hAnsi="Arial" w:cs="Arial"/>
                <w:b w:val="0"/>
                <w:bCs/>
                <w:iCs/>
                <w:sz w:val="22"/>
                <w:szCs w:val="22"/>
              </w:rPr>
            </w:pPr>
          </w:p>
        </w:tc>
      </w:tr>
      <w:tr w:rsidR="00D9573A" w:rsidTr="009D6B03">
        <w:trPr>
          <w:trHeight w:val="397"/>
        </w:trPr>
        <w:tc>
          <w:tcPr>
            <w:tcW w:w="2268" w:type="dxa"/>
            <w:tcBorders>
              <w:top w:val="single" w:sz="4" w:space="0" w:color="000000"/>
              <w:left w:val="single" w:sz="4" w:space="0" w:color="000000"/>
              <w:bottom w:val="single" w:sz="4" w:space="0" w:color="000000"/>
            </w:tcBorders>
            <w:shd w:val="clear" w:color="auto" w:fill="auto"/>
            <w:vAlign w:val="center"/>
          </w:tcPr>
          <w:p w:rsidR="00D9573A" w:rsidRDefault="00D9573A" w:rsidP="009D6B03">
            <w:pPr>
              <w:pStyle w:val="Textoindependiente32"/>
              <w:snapToGrid w:val="0"/>
              <w:rPr>
                <w:rFonts w:ascii="Arial" w:hAnsi="Arial" w:cs="Arial"/>
                <w:bCs/>
                <w:sz w:val="22"/>
                <w:szCs w:val="22"/>
              </w:rPr>
            </w:pPr>
            <w:r>
              <w:rPr>
                <w:rFonts w:ascii="Arial" w:hAnsi="Arial" w:cs="Arial"/>
                <w:bCs/>
                <w:sz w:val="22"/>
                <w:szCs w:val="22"/>
              </w:rPr>
              <w:t>Dirección:</w:t>
            </w:r>
          </w:p>
        </w:tc>
        <w:tc>
          <w:tcPr>
            <w:tcW w:w="6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573A" w:rsidRDefault="00D9573A" w:rsidP="009D6B03">
            <w:pPr>
              <w:pStyle w:val="Textoindependiente32"/>
              <w:snapToGrid w:val="0"/>
              <w:rPr>
                <w:rFonts w:ascii="Arial" w:hAnsi="Arial" w:cs="Arial"/>
                <w:b w:val="0"/>
                <w:bCs/>
                <w:iCs/>
                <w:sz w:val="22"/>
                <w:szCs w:val="22"/>
              </w:rPr>
            </w:pPr>
          </w:p>
        </w:tc>
      </w:tr>
      <w:tr w:rsidR="00D9573A" w:rsidTr="009D6B03">
        <w:trPr>
          <w:trHeight w:val="397"/>
        </w:trPr>
        <w:tc>
          <w:tcPr>
            <w:tcW w:w="2268" w:type="dxa"/>
            <w:tcBorders>
              <w:top w:val="single" w:sz="4" w:space="0" w:color="000000"/>
              <w:left w:val="single" w:sz="4" w:space="0" w:color="000000"/>
              <w:bottom w:val="single" w:sz="4" w:space="0" w:color="000000"/>
            </w:tcBorders>
            <w:shd w:val="clear" w:color="auto" w:fill="auto"/>
            <w:vAlign w:val="center"/>
          </w:tcPr>
          <w:p w:rsidR="00D9573A" w:rsidRDefault="00D9573A" w:rsidP="009D6B03">
            <w:pPr>
              <w:pStyle w:val="Textoindependiente32"/>
              <w:snapToGrid w:val="0"/>
              <w:rPr>
                <w:rFonts w:ascii="Arial" w:hAnsi="Arial" w:cs="Arial"/>
                <w:bCs/>
                <w:sz w:val="22"/>
                <w:szCs w:val="22"/>
              </w:rPr>
            </w:pPr>
            <w:r>
              <w:rPr>
                <w:rFonts w:ascii="Arial" w:hAnsi="Arial" w:cs="Arial"/>
                <w:bCs/>
                <w:sz w:val="22"/>
                <w:szCs w:val="22"/>
              </w:rPr>
              <w:t>Teléfono:</w:t>
            </w:r>
          </w:p>
        </w:tc>
        <w:tc>
          <w:tcPr>
            <w:tcW w:w="6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573A" w:rsidRDefault="00D9573A" w:rsidP="009D6B03">
            <w:pPr>
              <w:pStyle w:val="Textoindependiente32"/>
              <w:snapToGrid w:val="0"/>
              <w:rPr>
                <w:rFonts w:ascii="Arial" w:hAnsi="Arial" w:cs="Arial"/>
                <w:b w:val="0"/>
                <w:bCs/>
                <w:iCs/>
                <w:sz w:val="22"/>
                <w:szCs w:val="22"/>
              </w:rPr>
            </w:pPr>
          </w:p>
        </w:tc>
      </w:tr>
      <w:tr w:rsidR="00D9573A" w:rsidTr="009D6B03">
        <w:trPr>
          <w:trHeight w:val="397"/>
        </w:trPr>
        <w:tc>
          <w:tcPr>
            <w:tcW w:w="2268" w:type="dxa"/>
            <w:tcBorders>
              <w:top w:val="single" w:sz="4" w:space="0" w:color="000000"/>
              <w:left w:val="single" w:sz="4" w:space="0" w:color="000000"/>
              <w:bottom w:val="single" w:sz="4" w:space="0" w:color="000000"/>
            </w:tcBorders>
            <w:shd w:val="clear" w:color="auto" w:fill="auto"/>
            <w:vAlign w:val="center"/>
          </w:tcPr>
          <w:p w:rsidR="00D9573A" w:rsidRDefault="00997D45" w:rsidP="009D6B03">
            <w:pPr>
              <w:pStyle w:val="Textoindependiente32"/>
              <w:snapToGrid w:val="0"/>
              <w:rPr>
                <w:rFonts w:ascii="Arial" w:hAnsi="Arial" w:cs="Arial"/>
                <w:bCs/>
                <w:sz w:val="22"/>
                <w:szCs w:val="22"/>
              </w:rPr>
            </w:pPr>
            <w:r>
              <w:rPr>
                <w:rFonts w:ascii="Arial" w:hAnsi="Arial" w:cs="Arial"/>
                <w:bCs/>
                <w:sz w:val="22"/>
                <w:szCs w:val="22"/>
              </w:rPr>
              <w:t>C</w:t>
            </w:r>
            <w:r w:rsidR="00D9573A">
              <w:rPr>
                <w:rFonts w:ascii="Arial" w:hAnsi="Arial" w:cs="Arial"/>
                <w:bCs/>
                <w:sz w:val="22"/>
                <w:szCs w:val="22"/>
              </w:rPr>
              <w:t>orreo electrónico:</w:t>
            </w:r>
          </w:p>
        </w:tc>
        <w:tc>
          <w:tcPr>
            <w:tcW w:w="6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573A" w:rsidRDefault="00D9573A" w:rsidP="009D6B03">
            <w:pPr>
              <w:pStyle w:val="Textoindependiente32"/>
              <w:snapToGrid w:val="0"/>
              <w:rPr>
                <w:rFonts w:ascii="Arial" w:hAnsi="Arial" w:cs="Arial"/>
                <w:b w:val="0"/>
                <w:bCs/>
                <w:iCs/>
                <w:sz w:val="22"/>
                <w:szCs w:val="22"/>
              </w:rPr>
            </w:pPr>
          </w:p>
        </w:tc>
      </w:tr>
      <w:tr w:rsidR="00D9573A" w:rsidTr="009D6B03">
        <w:trPr>
          <w:trHeight w:val="397"/>
        </w:trPr>
        <w:tc>
          <w:tcPr>
            <w:tcW w:w="2268" w:type="dxa"/>
            <w:tcBorders>
              <w:top w:val="single" w:sz="4" w:space="0" w:color="000000"/>
              <w:left w:val="single" w:sz="4" w:space="0" w:color="000000"/>
              <w:bottom w:val="single" w:sz="4" w:space="0" w:color="000000"/>
            </w:tcBorders>
            <w:shd w:val="clear" w:color="auto" w:fill="auto"/>
            <w:vAlign w:val="center"/>
          </w:tcPr>
          <w:p w:rsidR="00D9573A" w:rsidRDefault="00D9573A" w:rsidP="009D6B03">
            <w:pPr>
              <w:pStyle w:val="Ttulo1"/>
              <w:numPr>
                <w:ilvl w:val="0"/>
                <w:numId w:val="0"/>
              </w:numPr>
              <w:tabs>
                <w:tab w:val="clear" w:pos="0"/>
              </w:tabs>
              <w:snapToGrid w:val="0"/>
              <w:ind w:left="18"/>
              <w:rPr>
                <w:rFonts w:ascii="Arial" w:hAnsi="Arial" w:cs="Arial"/>
                <w:bCs/>
                <w:sz w:val="22"/>
                <w:szCs w:val="22"/>
              </w:rPr>
            </w:pPr>
            <w:r>
              <w:rPr>
                <w:rFonts w:ascii="Arial" w:hAnsi="Arial" w:cs="Arial"/>
                <w:bCs/>
                <w:sz w:val="22"/>
                <w:szCs w:val="22"/>
              </w:rPr>
              <w:t>Funciones:</w:t>
            </w:r>
          </w:p>
        </w:tc>
        <w:tc>
          <w:tcPr>
            <w:tcW w:w="6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573A" w:rsidRDefault="00D9573A" w:rsidP="00D9573A">
            <w:pPr>
              <w:pStyle w:val="Ttulo1"/>
              <w:numPr>
                <w:ilvl w:val="0"/>
                <w:numId w:val="15"/>
              </w:numPr>
              <w:snapToGrid w:val="0"/>
              <w:rPr>
                <w:rFonts w:ascii="Arial" w:hAnsi="Arial" w:cs="Arial"/>
                <w:b w:val="0"/>
                <w:bCs/>
                <w:iCs/>
                <w:sz w:val="22"/>
                <w:szCs w:val="22"/>
              </w:rPr>
            </w:pPr>
          </w:p>
        </w:tc>
      </w:tr>
      <w:tr w:rsidR="00D9573A" w:rsidTr="009D6B03">
        <w:trPr>
          <w:trHeight w:val="397"/>
        </w:trPr>
        <w:tc>
          <w:tcPr>
            <w:tcW w:w="2268" w:type="dxa"/>
            <w:tcBorders>
              <w:top w:val="single" w:sz="4" w:space="0" w:color="000000"/>
              <w:left w:val="single" w:sz="4" w:space="0" w:color="000000"/>
              <w:bottom w:val="single" w:sz="4" w:space="0" w:color="000000"/>
            </w:tcBorders>
            <w:shd w:val="clear" w:color="auto" w:fill="auto"/>
            <w:vAlign w:val="center"/>
          </w:tcPr>
          <w:p w:rsidR="00D9573A" w:rsidRDefault="00D9573A" w:rsidP="009D6B03">
            <w:pPr>
              <w:snapToGrid w:val="0"/>
              <w:rPr>
                <w:rFonts w:ascii="Arial" w:hAnsi="Arial" w:cs="Arial"/>
                <w:b/>
                <w:bCs/>
              </w:rPr>
            </w:pPr>
            <w:r>
              <w:rPr>
                <w:rFonts w:ascii="Arial" w:hAnsi="Arial" w:cs="Arial"/>
                <w:b/>
                <w:bCs/>
              </w:rPr>
              <w:t>Dedicación:</w:t>
            </w:r>
          </w:p>
        </w:tc>
        <w:tc>
          <w:tcPr>
            <w:tcW w:w="6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573A" w:rsidRDefault="00D9573A" w:rsidP="009D6B03">
            <w:pPr>
              <w:snapToGrid w:val="0"/>
              <w:rPr>
                <w:rFonts w:ascii="Arial" w:hAnsi="Arial" w:cs="Arial"/>
                <w:bCs/>
                <w:iCs/>
              </w:rPr>
            </w:pPr>
          </w:p>
        </w:tc>
      </w:tr>
    </w:tbl>
    <w:p w:rsidR="00D9573A" w:rsidRDefault="00D9573A" w:rsidP="00D9573A"/>
    <w:p w:rsidR="00D9573A" w:rsidRDefault="00D9573A" w:rsidP="00D9573A">
      <w:pPr>
        <w:jc w:val="both"/>
        <w:rPr>
          <w:rFonts w:ascii="Arial" w:hAnsi="Arial" w:cs="Arial"/>
          <w:i/>
        </w:rPr>
      </w:pPr>
      <w:r>
        <w:rPr>
          <w:rFonts w:ascii="Arial" w:hAnsi="Arial" w:cs="Arial"/>
          <w:b/>
        </w:rPr>
        <w:t xml:space="preserve">NOTA: </w:t>
      </w:r>
      <w:r>
        <w:rPr>
          <w:rFonts w:ascii="Arial" w:hAnsi="Arial" w:cs="Arial"/>
          <w:i/>
        </w:rPr>
        <w:t>De participar más de un técnico repetir el cuadro anterior suministrando la información solicitada.</w:t>
      </w:r>
    </w:p>
    <w:p w:rsidR="00D9573A" w:rsidRDefault="00D9573A" w:rsidP="00D9573A">
      <w:pPr>
        <w:jc w:val="both"/>
        <w:rPr>
          <w:rFonts w:ascii="Arial" w:hAnsi="Arial" w:cs="Arial"/>
          <w:i/>
        </w:rPr>
      </w:pPr>
    </w:p>
    <w:p w:rsidR="00D9573A" w:rsidRDefault="00D9573A" w:rsidP="00D9573A">
      <w:pPr>
        <w:jc w:val="both"/>
        <w:rPr>
          <w:rFonts w:ascii="Arial" w:hAnsi="Arial" w:cs="Arial"/>
          <w:i/>
        </w:rPr>
      </w:pPr>
    </w:p>
    <w:p w:rsidR="00D9573A" w:rsidRDefault="00D9573A" w:rsidP="00D9573A">
      <w:pPr>
        <w:jc w:val="both"/>
        <w:rPr>
          <w:rFonts w:ascii="Arial" w:hAnsi="Arial" w:cs="Arial"/>
          <w:i/>
        </w:rPr>
      </w:pPr>
    </w:p>
    <w:p w:rsidR="00D9573A" w:rsidRDefault="00D9573A" w:rsidP="00D9573A">
      <w:pPr>
        <w:pBdr>
          <w:top w:val="single" w:sz="4" w:space="1" w:color="000000"/>
          <w:left w:val="single" w:sz="4" w:space="4" w:color="000000"/>
          <w:bottom w:val="single" w:sz="4" w:space="1" w:color="000000"/>
          <w:right w:val="single" w:sz="4" w:space="4" w:color="000000"/>
        </w:pBdr>
        <w:shd w:val="clear" w:color="auto" w:fill="EAF1DD"/>
        <w:jc w:val="both"/>
        <w:rPr>
          <w:rFonts w:ascii="Arial" w:hAnsi="Arial" w:cs="Arial"/>
          <w:b/>
        </w:rPr>
      </w:pPr>
      <w:r>
        <w:rPr>
          <w:rFonts w:ascii="Arial" w:hAnsi="Arial" w:cs="Arial"/>
          <w:b/>
        </w:rPr>
        <w:lastRenderedPageBreak/>
        <w:t>I)</w:t>
      </w:r>
      <w:r>
        <w:rPr>
          <w:rFonts w:ascii="Arial" w:hAnsi="Arial" w:cs="Arial"/>
          <w:b/>
        </w:rPr>
        <w:tab/>
        <w:t>Lista de Buena Fe de los Productores Participantes</w:t>
      </w:r>
    </w:p>
    <w:p w:rsidR="00D9573A" w:rsidRDefault="00D9573A" w:rsidP="00D9573A">
      <w:pPr>
        <w:jc w:val="both"/>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30"/>
        <w:gridCol w:w="3330"/>
        <w:gridCol w:w="1538"/>
        <w:gridCol w:w="1538"/>
      </w:tblGrid>
      <w:tr w:rsidR="00997D45" w:rsidTr="00997D45">
        <w:trPr>
          <w:trHeight w:val="1323"/>
        </w:trPr>
        <w:tc>
          <w:tcPr>
            <w:tcW w:w="1710" w:type="pct"/>
            <w:vAlign w:val="center"/>
          </w:tcPr>
          <w:p w:rsidR="00D9573A" w:rsidRPr="00704890" w:rsidRDefault="00D9573A" w:rsidP="00997D45">
            <w:pPr>
              <w:spacing w:after="0"/>
              <w:jc w:val="center"/>
              <w:rPr>
                <w:rFonts w:ascii="Arial" w:hAnsi="Arial" w:cs="Arial"/>
              </w:rPr>
            </w:pPr>
            <w:r w:rsidRPr="00704890">
              <w:rPr>
                <w:rFonts w:ascii="Arial" w:hAnsi="Arial" w:cs="Arial"/>
              </w:rPr>
              <w:t>Nombre</w:t>
            </w:r>
            <w:r>
              <w:rPr>
                <w:rFonts w:ascii="Arial" w:hAnsi="Arial" w:cs="Arial"/>
              </w:rPr>
              <w:t xml:space="preserve"> y Apellido</w:t>
            </w:r>
          </w:p>
        </w:tc>
        <w:tc>
          <w:tcPr>
            <w:tcW w:w="1710" w:type="pct"/>
            <w:vAlign w:val="center"/>
          </w:tcPr>
          <w:p w:rsidR="00D9573A" w:rsidRPr="00704890" w:rsidRDefault="00D9573A" w:rsidP="00997D45">
            <w:pPr>
              <w:spacing w:after="0"/>
              <w:jc w:val="center"/>
              <w:rPr>
                <w:rFonts w:ascii="Arial" w:hAnsi="Arial" w:cs="Arial"/>
              </w:rPr>
            </w:pPr>
            <w:r w:rsidRPr="00704890">
              <w:rPr>
                <w:rFonts w:ascii="Arial" w:hAnsi="Arial" w:cs="Arial"/>
              </w:rPr>
              <w:t>C</w:t>
            </w:r>
            <w:r w:rsidR="00997D45">
              <w:rPr>
                <w:rFonts w:ascii="Arial" w:hAnsi="Arial" w:cs="Arial"/>
              </w:rPr>
              <w:t xml:space="preserve">édula de Identidad </w:t>
            </w:r>
            <w:r w:rsidRPr="00A41A40">
              <w:rPr>
                <w:rFonts w:ascii="Arial" w:hAnsi="Arial" w:cs="Arial"/>
                <w:i/>
                <w:sz w:val="18"/>
                <w:szCs w:val="18"/>
              </w:rPr>
              <w:t xml:space="preserve">(sin puntos, con barra separadora de digito. </w:t>
            </w:r>
            <w:r w:rsidR="00997D45">
              <w:rPr>
                <w:rFonts w:ascii="Arial" w:hAnsi="Arial" w:cs="Arial"/>
                <w:i/>
                <w:sz w:val="18"/>
                <w:szCs w:val="18"/>
              </w:rPr>
              <w:t>E</w:t>
            </w:r>
            <w:r w:rsidRPr="00A41A40">
              <w:rPr>
                <w:rFonts w:ascii="Arial" w:hAnsi="Arial" w:cs="Arial"/>
                <w:i/>
                <w:sz w:val="18"/>
                <w:szCs w:val="18"/>
              </w:rPr>
              <w:t>j: 2664527-2</w:t>
            </w:r>
            <w:r w:rsidRPr="00704890">
              <w:rPr>
                <w:rFonts w:ascii="Arial" w:hAnsi="Arial" w:cs="Arial"/>
              </w:rPr>
              <w:t>)</w:t>
            </w:r>
          </w:p>
        </w:tc>
        <w:tc>
          <w:tcPr>
            <w:tcW w:w="790" w:type="pct"/>
            <w:vAlign w:val="center"/>
          </w:tcPr>
          <w:p w:rsidR="00D9573A" w:rsidRPr="00704890" w:rsidRDefault="00D9573A" w:rsidP="00997D45">
            <w:pPr>
              <w:spacing w:after="0"/>
              <w:jc w:val="center"/>
              <w:rPr>
                <w:rFonts w:ascii="Arial" w:hAnsi="Arial" w:cs="Arial"/>
              </w:rPr>
            </w:pPr>
            <w:r w:rsidRPr="00997D45">
              <w:rPr>
                <w:rFonts w:ascii="Arial" w:hAnsi="Arial" w:cs="Arial"/>
              </w:rPr>
              <w:t xml:space="preserve">Nº Registro </w:t>
            </w:r>
            <w:r w:rsidRPr="00997D45">
              <w:rPr>
                <w:rFonts w:ascii="Arial" w:hAnsi="Arial" w:cs="Arial"/>
                <w:sz w:val="20"/>
              </w:rPr>
              <w:t xml:space="preserve">Nacional </w:t>
            </w:r>
            <w:r w:rsidR="00997D45" w:rsidRPr="00997D45">
              <w:rPr>
                <w:rFonts w:ascii="Arial" w:hAnsi="Arial" w:cs="Arial"/>
                <w:sz w:val="20"/>
              </w:rPr>
              <w:t>P</w:t>
            </w:r>
            <w:r w:rsidRPr="00997D45">
              <w:rPr>
                <w:rFonts w:ascii="Arial" w:hAnsi="Arial" w:cs="Arial"/>
                <w:sz w:val="20"/>
              </w:rPr>
              <w:t xml:space="preserve">roductor </w:t>
            </w:r>
            <w:r w:rsidR="00997D45" w:rsidRPr="00997D45">
              <w:rPr>
                <w:rFonts w:ascii="Arial" w:hAnsi="Arial" w:cs="Arial"/>
                <w:sz w:val="20"/>
              </w:rPr>
              <w:t>F</w:t>
            </w:r>
            <w:r w:rsidRPr="00997D45">
              <w:rPr>
                <w:rFonts w:ascii="Arial" w:hAnsi="Arial" w:cs="Arial"/>
                <w:sz w:val="20"/>
              </w:rPr>
              <w:t xml:space="preserve">rutihortícola </w:t>
            </w:r>
            <w:r w:rsidRPr="00997D45">
              <w:rPr>
                <w:rFonts w:ascii="Arial" w:hAnsi="Arial" w:cs="Arial"/>
                <w:i/>
                <w:sz w:val="20"/>
              </w:rPr>
              <w:t>(RNFH)</w:t>
            </w:r>
          </w:p>
        </w:tc>
        <w:tc>
          <w:tcPr>
            <w:tcW w:w="791" w:type="pct"/>
            <w:vAlign w:val="center"/>
          </w:tcPr>
          <w:p w:rsidR="00D9573A" w:rsidRPr="00704890" w:rsidRDefault="00D9573A" w:rsidP="00997D45">
            <w:pPr>
              <w:spacing w:after="0"/>
              <w:jc w:val="center"/>
              <w:rPr>
                <w:rFonts w:ascii="Arial" w:hAnsi="Arial" w:cs="Arial"/>
              </w:rPr>
            </w:pPr>
            <w:r w:rsidRPr="00704890">
              <w:rPr>
                <w:rFonts w:ascii="Arial" w:hAnsi="Arial" w:cs="Arial"/>
              </w:rPr>
              <w:t>Kg con que participan en el plan</w:t>
            </w:r>
          </w:p>
        </w:tc>
      </w:tr>
      <w:tr w:rsidR="00997D45" w:rsidTr="00997D45">
        <w:tc>
          <w:tcPr>
            <w:tcW w:w="1710" w:type="pct"/>
          </w:tcPr>
          <w:p w:rsidR="00D9573A" w:rsidRDefault="00D9573A" w:rsidP="009D6B03">
            <w:pPr>
              <w:jc w:val="both"/>
            </w:pPr>
          </w:p>
        </w:tc>
        <w:tc>
          <w:tcPr>
            <w:tcW w:w="1710" w:type="pct"/>
          </w:tcPr>
          <w:p w:rsidR="00D9573A" w:rsidRDefault="00D9573A" w:rsidP="009D6B03">
            <w:pPr>
              <w:jc w:val="both"/>
            </w:pPr>
          </w:p>
        </w:tc>
        <w:tc>
          <w:tcPr>
            <w:tcW w:w="790" w:type="pct"/>
          </w:tcPr>
          <w:p w:rsidR="00D9573A" w:rsidRDefault="00D9573A" w:rsidP="009D6B03">
            <w:pPr>
              <w:jc w:val="both"/>
            </w:pPr>
          </w:p>
        </w:tc>
        <w:tc>
          <w:tcPr>
            <w:tcW w:w="791" w:type="pct"/>
          </w:tcPr>
          <w:p w:rsidR="00D9573A" w:rsidRDefault="00D9573A" w:rsidP="009D6B03">
            <w:pPr>
              <w:jc w:val="both"/>
            </w:pPr>
          </w:p>
        </w:tc>
      </w:tr>
      <w:tr w:rsidR="00997D45" w:rsidTr="00997D45">
        <w:tc>
          <w:tcPr>
            <w:tcW w:w="1710" w:type="pct"/>
          </w:tcPr>
          <w:p w:rsidR="00D9573A" w:rsidRDefault="00D9573A" w:rsidP="009D6B03">
            <w:pPr>
              <w:jc w:val="both"/>
            </w:pPr>
          </w:p>
        </w:tc>
        <w:tc>
          <w:tcPr>
            <w:tcW w:w="1710" w:type="pct"/>
          </w:tcPr>
          <w:p w:rsidR="00D9573A" w:rsidRDefault="00D9573A" w:rsidP="009D6B03">
            <w:pPr>
              <w:jc w:val="both"/>
            </w:pPr>
          </w:p>
        </w:tc>
        <w:tc>
          <w:tcPr>
            <w:tcW w:w="790" w:type="pct"/>
          </w:tcPr>
          <w:p w:rsidR="00D9573A" w:rsidRDefault="00D9573A" w:rsidP="009D6B03">
            <w:pPr>
              <w:jc w:val="both"/>
            </w:pPr>
          </w:p>
        </w:tc>
        <w:tc>
          <w:tcPr>
            <w:tcW w:w="791" w:type="pct"/>
          </w:tcPr>
          <w:p w:rsidR="00D9573A" w:rsidRDefault="00D9573A" w:rsidP="009D6B03">
            <w:pPr>
              <w:jc w:val="both"/>
            </w:pPr>
          </w:p>
        </w:tc>
      </w:tr>
      <w:tr w:rsidR="00997D45" w:rsidTr="00997D45">
        <w:tc>
          <w:tcPr>
            <w:tcW w:w="1710" w:type="pct"/>
          </w:tcPr>
          <w:p w:rsidR="00D9573A" w:rsidRDefault="00D9573A" w:rsidP="009D6B03">
            <w:pPr>
              <w:jc w:val="both"/>
            </w:pPr>
          </w:p>
        </w:tc>
        <w:tc>
          <w:tcPr>
            <w:tcW w:w="1710" w:type="pct"/>
          </w:tcPr>
          <w:p w:rsidR="00D9573A" w:rsidRDefault="00D9573A" w:rsidP="009D6B03">
            <w:pPr>
              <w:jc w:val="both"/>
            </w:pPr>
          </w:p>
        </w:tc>
        <w:tc>
          <w:tcPr>
            <w:tcW w:w="790" w:type="pct"/>
          </w:tcPr>
          <w:p w:rsidR="00D9573A" w:rsidRDefault="00D9573A" w:rsidP="009D6B03">
            <w:pPr>
              <w:jc w:val="both"/>
            </w:pPr>
          </w:p>
        </w:tc>
        <w:tc>
          <w:tcPr>
            <w:tcW w:w="791" w:type="pct"/>
          </w:tcPr>
          <w:p w:rsidR="00D9573A" w:rsidRDefault="00D9573A" w:rsidP="009D6B03">
            <w:pPr>
              <w:jc w:val="both"/>
            </w:pPr>
          </w:p>
        </w:tc>
      </w:tr>
      <w:tr w:rsidR="00997D45" w:rsidTr="00997D45">
        <w:tc>
          <w:tcPr>
            <w:tcW w:w="1710" w:type="pct"/>
          </w:tcPr>
          <w:p w:rsidR="00D9573A" w:rsidRDefault="00D9573A" w:rsidP="009D6B03">
            <w:pPr>
              <w:jc w:val="both"/>
            </w:pPr>
          </w:p>
        </w:tc>
        <w:tc>
          <w:tcPr>
            <w:tcW w:w="1710" w:type="pct"/>
          </w:tcPr>
          <w:p w:rsidR="00D9573A" w:rsidRDefault="00D9573A" w:rsidP="009D6B03">
            <w:pPr>
              <w:jc w:val="both"/>
            </w:pPr>
          </w:p>
        </w:tc>
        <w:tc>
          <w:tcPr>
            <w:tcW w:w="790" w:type="pct"/>
          </w:tcPr>
          <w:p w:rsidR="00D9573A" w:rsidRDefault="00D9573A" w:rsidP="009D6B03">
            <w:pPr>
              <w:jc w:val="both"/>
            </w:pPr>
          </w:p>
        </w:tc>
        <w:tc>
          <w:tcPr>
            <w:tcW w:w="791" w:type="pct"/>
          </w:tcPr>
          <w:p w:rsidR="00D9573A" w:rsidRDefault="00D9573A" w:rsidP="009D6B03">
            <w:pPr>
              <w:jc w:val="both"/>
            </w:pPr>
          </w:p>
        </w:tc>
      </w:tr>
      <w:tr w:rsidR="00997D45" w:rsidTr="00997D45">
        <w:tc>
          <w:tcPr>
            <w:tcW w:w="1710" w:type="pct"/>
          </w:tcPr>
          <w:p w:rsidR="00D9573A" w:rsidRDefault="00D9573A" w:rsidP="009D6B03">
            <w:pPr>
              <w:jc w:val="both"/>
            </w:pPr>
          </w:p>
        </w:tc>
        <w:tc>
          <w:tcPr>
            <w:tcW w:w="1710" w:type="pct"/>
          </w:tcPr>
          <w:p w:rsidR="00D9573A" w:rsidRDefault="00D9573A" w:rsidP="009D6B03">
            <w:pPr>
              <w:jc w:val="both"/>
            </w:pPr>
          </w:p>
        </w:tc>
        <w:tc>
          <w:tcPr>
            <w:tcW w:w="790" w:type="pct"/>
          </w:tcPr>
          <w:p w:rsidR="00D9573A" w:rsidRDefault="00D9573A" w:rsidP="009D6B03">
            <w:pPr>
              <w:jc w:val="both"/>
            </w:pPr>
          </w:p>
        </w:tc>
        <w:tc>
          <w:tcPr>
            <w:tcW w:w="791" w:type="pct"/>
          </w:tcPr>
          <w:p w:rsidR="00D9573A" w:rsidRDefault="00D9573A" w:rsidP="009D6B03">
            <w:pPr>
              <w:jc w:val="both"/>
            </w:pPr>
          </w:p>
        </w:tc>
      </w:tr>
      <w:tr w:rsidR="00997D45" w:rsidTr="00997D45">
        <w:tc>
          <w:tcPr>
            <w:tcW w:w="1710" w:type="pct"/>
          </w:tcPr>
          <w:p w:rsidR="00D9573A" w:rsidRDefault="00D9573A" w:rsidP="009D6B03">
            <w:pPr>
              <w:jc w:val="both"/>
            </w:pPr>
          </w:p>
        </w:tc>
        <w:tc>
          <w:tcPr>
            <w:tcW w:w="1710" w:type="pct"/>
          </w:tcPr>
          <w:p w:rsidR="00D9573A" w:rsidRDefault="00D9573A" w:rsidP="009D6B03">
            <w:pPr>
              <w:jc w:val="both"/>
            </w:pPr>
          </w:p>
        </w:tc>
        <w:tc>
          <w:tcPr>
            <w:tcW w:w="790" w:type="pct"/>
          </w:tcPr>
          <w:p w:rsidR="00D9573A" w:rsidRDefault="00D9573A" w:rsidP="009D6B03">
            <w:pPr>
              <w:jc w:val="both"/>
            </w:pPr>
          </w:p>
        </w:tc>
        <w:tc>
          <w:tcPr>
            <w:tcW w:w="791" w:type="pct"/>
          </w:tcPr>
          <w:p w:rsidR="00D9573A" w:rsidRDefault="00D9573A" w:rsidP="009D6B03">
            <w:pPr>
              <w:jc w:val="both"/>
            </w:pPr>
          </w:p>
        </w:tc>
      </w:tr>
      <w:tr w:rsidR="00997D45" w:rsidTr="00997D45">
        <w:tc>
          <w:tcPr>
            <w:tcW w:w="1710" w:type="pct"/>
          </w:tcPr>
          <w:p w:rsidR="00D9573A" w:rsidRDefault="00D9573A" w:rsidP="009D6B03">
            <w:pPr>
              <w:jc w:val="both"/>
            </w:pPr>
          </w:p>
        </w:tc>
        <w:tc>
          <w:tcPr>
            <w:tcW w:w="1710" w:type="pct"/>
          </w:tcPr>
          <w:p w:rsidR="00D9573A" w:rsidRDefault="00D9573A" w:rsidP="009D6B03">
            <w:pPr>
              <w:jc w:val="both"/>
            </w:pPr>
          </w:p>
        </w:tc>
        <w:tc>
          <w:tcPr>
            <w:tcW w:w="790" w:type="pct"/>
          </w:tcPr>
          <w:p w:rsidR="00D9573A" w:rsidRDefault="00D9573A" w:rsidP="009D6B03">
            <w:pPr>
              <w:jc w:val="both"/>
            </w:pPr>
          </w:p>
        </w:tc>
        <w:tc>
          <w:tcPr>
            <w:tcW w:w="791" w:type="pct"/>
          </w:tcPr>
          <w:p w:rsidR="00D9573A" w:rsidRDefault="00D9573A" w:rsidP="009D6B03">
            <w:pPr>
              <w:jc w:val="both"/>
            </w:pPr>
          </w:p>
        </w:tc>
      </w:tr>
    </w:tbl>
    <w:p w:rsidR="00D9573A" w:rsidRDefault="00D9573A" w:rsidP="00D9573A">
      <w:pPr>
        <w:jc w:val="both"/>
        <w:rPr>
          <w:rFonts w:ascii="Arial" w:hAnsi="Arial" w:cs="Arial"/>
          <w:b/>
        </w:rPr>
      </w:pPr>
      <w:bookmarkStart w:id="0" w:name="_GoBack"/>
      <w:bookmarkEnd w:id="0"/>
    </w:p>
    <w:p w:rsidR="00D9573A" w:rsidRPr="00EB523B" w:rsidRDefault="00D9573A" w:rsidP="00D9573A">
      <w:pPr>
        <w:jc w:val="both"/>
      </w:pPr>
      <w:r>
        <w:rPr>
          <w:rFonts w:ascii="Arial" w:hAnsi="Arial" w:cs="Arial"/>
          <w:b/>
        </w:rPr>
        <w:t xml:space="preserve">NOTA: </w:t>
      </w:r>
      <w:r>
        <w:rPr>
          <w:rFonts w:ascii="Arial" w:hAnsi="Arial" w:cs="Arial"/>
          <w:i/>
        </w:rPr>
        <w:t>El cuadro anterior a su vez, deberá ser suministrando en tabla excel acompañando la versión electrónica solicitada</w:t>
      </w:r>
    </w:p>
    <w:p w:rsidR="009B4A3A" w:rsidRPr="00D9573A" w:rsidRDefault="009B4A3A" w:rsidP="00CF1957">
      <w:pPr>
        <w:pStyle w:val="Logotipo"/>
        <w:spacing w:after="120" w:line="240" w:lineRule="auto"/>
        <w:jc w:val="center"/>
        <w:rPr>
          <w:rFonts w:ascii="Arial" w:eastAsia="Times New Roman" w:hAnsi="Arial" w:cs="Arial"/>
          <w:bCs/>
          <w:color w:val="385623" w:themeColor="accent6" w:themeShade="80"/>
          <w:sz w:val="28"/>
          <w:szCs w:val="24"/>
          <w:lang w:val="es-UY" w:eastAsia="es-ES"/>
        </w:rPr>
      </w:pPr>
    </w:p>
    <w:sectPr w:rsidR="009B4A3A" w:rsidRPr="00D9573A" w:rsidSect="009B4A3A">
      <w:pgSz w:w="11906" w:h="16838" w:code="9"/>
      <w:pgMar w:top="1440" w:right="1080" w:bottom="1440" w:left="1080" w:header="198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23CA" w:rsidRDefault="002723CA" w:rsidP="0007272A">
      <w:pPr>
        <w:spacing w:after="0" w:line="240" w:lineRule="auto"/>
      </w:pPr>
      <w:r>
        <w:separator/>
      </w:r>
    </w:p>
  </w:endnote>
  <w:endnote w:type="continuationSeparator" w:id="0">
    <w:p w:rsidR="002723CA" w:rsidRDefault="002723CA" w:rsidP="000727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23CA" w:rsidRDefault="002723CA" w:rsidP="0007272A">
      <w:pPr>
        <w:spacing w:after="0" w:line="240" w:lineRule="auto"/>
      </w:pPr>
      <w:r>
        <w:separator/>
      </w:r>
    </w:p>
  </w:footnote>
  <w:footnote w:type="continuationSeparator" w:id="0">
    <w:p w:rsidR="002723CA" w:rsidRDefault="002723CA" w:rsidP="000727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567"/>
        </w:tabs>
        <w:ind w:left="567" w:hanging="567"/>
      </w:p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rPr>
    </w:lvl>
  </w:abstractNum>
  <w:abstractNum w:abstractNumId="3" w15:restartNumberingAfterBreak="0">
    <w:nsid w:val="00000029"/>
    <w:multiLevelType w:val="hybridMultilevel"/>
    <w:tmpl w:val="00004823"/>
    <w:lvl w:ilvl="0" w:tplc="000018BE">
      <w:start w:val="1"/>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2CD6"/>
    <w:multiLevelType w:val="hybridMultilevel"/>
    <w:tmpl w:val="000072AE"/>
    <w:lvl w:ilvl="0" w:tplc="00006952">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5F90"/>
    <w:multiLevelType w:val="hybridMultilevel"/>
    <w:tmpl w:val="00001649"/>
    <w:lvl w:ilvl="0" w:tplc="00006DF1">
      <w:start w:val="2"/>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6784"/>
    <w:multiLevelType w:val="hybridMultilevel"/>
    <w:tmpl w:val="00004AE1"/>
    <w:lvl w:ilvl="0" w:tplc="00003D6C">
      <w:start w:val="2"/>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52339E2"/>
    <w:multiLevelType w:val="hybridMultilevel"/>
    <w:tmpl w:val="038A022A"/>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8" w15:restartNumberingAfterBreak="0">
    <w:nsid w:val="06C30CF2"/>
    <w:multiLevelType w:val="hybridMultilevel"/>
    <w:tmpl w:val="72F6D4C0"/>
    <w:lvl w:ilvl="0" w:tplc="B33EF124">
      <w:start w:val="1"/>
      <w:numFmt w:val="upperLetter"/>
      <w:lvlText w:val="%1)"/>
      <w:lvlJc w:val="left"/>
      <w:pPr>
        <w:ind w:left="720" w:hanging="360"/>
      </w:pPr>
      <w:rPr>
        <w:rFonts w:hint="default"/>
        <w:b/>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9" w15:restartNumberingAfterBreak="0">
    <w:nsid w:val="0A0478EF"/>
    <w:multiLevelType w:val="hybridMultilevel"/>
    <w:tmpl w:val="79729764"/>
    <w:lvl w:ilvl="0" w:tplc="FF5298A0">
      <w:start w:val="1"/>
      <w:numFmt w:val="bullet"/>
      <w:lvlText w:val=""/>
      <w:lvlJc w:val="left"/>
      <w:pPr>
        <w:ind w:left="1440" w:hanging="360"/>
      </w:pPr>
      <w:rPr>
        <w:rFonts w:ascii="Symbol" w:hAnsi="Symbol" w:hint="default"/>
      </w:rPr>
    </w:lvl>
    <w:lvl w:ilvl="1" w:tplc="380A0003" w:tentative="1">
      <w:start w:val="1"/>
      <w:numFmt w:val="bullet"/>
      <w:lvlText w:val="o"/>
      <w:lvlJc w:val="left"/>
      <w:pPr>
        <w:ind w:left="2160" w:hanging="360"/>
      </w:pPr>
      <w:rPr>
        <w:rFonts w:ascii="Courier New" w:hAnsi="Courier New" w:cs="Courier New" w:hint="default"/>
      </w:rPr>
    </w:lvl>
    <w:lvl w:ilvl="2" w:tplc="380A0005" w:tentative="1">
      <w:start w:val="1"/>
      <w:numFmt w:val="bullet"/>
      <w:lvlText w:val=""/>
      <w:lvlJc w:val="left"/>
      <w:pPr>
        <w:ind w:left="2880" w:hanging="360"/>
      </w:pPr>
      <w:rPr>
        <w:rFonts w:ascii="Wingdings" w:hAnsi="Wingdings" w:hint="default"/>
      </w:rPr>
    </w:lvl>
    <w:lvl w:ilvl="3" w:tplc="380A0001" w:tentative="1">
      <w:start w:val="1"/>
      <w:numFmt w:val="bullet"/>
      <w:lvlText w:val=""/>
      <w:lvlJc w:val="left"/>
      <w:pPr>
        <w:ind w:left="3600" w:hanging="360"/>
      </w:pPr>
      <w:rPr>
        <w:rFonts w:ascii="Symbol" w:hAnsi="Symbol" w:hint="default"/>
      </w:rPr>
    </w:lvl>
    <w:lvl w:ilvl="4" w:tplc="380A0003" w:tentative="1">
      <w:start w:val="1"/>
      <w:numFmt w:val="bullet"/>
      <w:lvlText w:val="o"/>
      <w:lvlJc w:val="left"/>
      <w:pPr>
        <w:ind w:left="4320" w:hanging="360"/>
      </w:pPr>
      <w:rPr>
        <w:rFonts w:ascii="Courier New" w:hAnsi="Courier New" w:cs="Courier New" w:hint="default"/>
      </w:rPr>
    </w:lvl>
    <w:lvl w:ilvl="5" w:tplc="380A0005" w:tentative="1">
      <w:start w:val="1"/>
      <w:numFmt w:val="bullet"/>
      <w:lvlText w:val=""/>
      <w:lvlJc w:val="left"/>
      <w:pPr>
        <w:ind w:left="5040" w:hanging="360"/>
      </w:pPr>
      <w:rPr>
        <w:rFonts w:ascii="Wingdings" w:hAnsi="Wingdings" w:hint="default"/>
      </w:rPr>
    </w:lvl>
    <w:lvl w:ilvl="6" w:tplc="380A0001" w:tentative="1">
      <w:start w:val="1"/>
      <w:numFmt w:val="bullet"/>
      <w:lvlText w:val=""/>
      <w:lvlJc w:val="left"/>
      <w:pPr>
        <w:ind w:left="5760" w:hanging="360"/>
      </w:pPr>
      <w:rPr>
        <w:rFonts w:ascii="Symbol" w:hAnsi="Symbol" w:hint="default"/>
      </w:rPr>
    </w:lvl>
    <w:lvl w:ilvl="7" w:tplc="380A0003" w:tentative="1">
      <w:start w:val="1"/>
      <w:numFmt w:val="bullet"/>
      <w:lvlText w:val="o"/>
      <w:lvlJc w:val="left"/>
      <w:pPr>
        <w:ind w:left="6480" w:hanging="360"/>
      </w:pPr>
      <w:rPr>
        <w:rFonts w:ascii="Courier New" w:hAnsi="Courier New" w:cs="Courier New" w:hint="default"/>
      </w:rPr>
    </w:lvl>
    <w:lvl w:ilvl="8" w:tplc="380A0005" w:tentative="1">
      <w:start w:val="1"/>
      <w:numFmt w:val="bullet"/>
      <w:lvlText w:val=""/>
      <w:lvlJc w:val="left"/>
      <w:pPr>
        <w:ind w:left="7200" w:hanging="360"/>
      </w:pPr>
      <w:rPr>
        <w:rFonts w:ascii="Wingdings" w:hAnsi="Wingdings" w:hint="default"/>
      </w:rPr>
    </w:lvl>
  </w:abstractNum>
  <w:abstractNum w:abstractNumId="10" w15:restartNumberingAfterBreak="0">
    <w:nsid w:val="11756209"/>
    <w:multiLevelType w:val="hybridMultilevel"/>
    <w:tmpl w:val="0ED8C9B2"/>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1" w15:restartNumberingAfterBreak="0">
    <w:nsid w:val="128826CE"/>
    <w:multiLevelType w:val="hybridMultilevel"/>
    <w:tmpl w:val="383CC812"/>
    <w:lvl w:ilvl="0" w:tplc="380A0001">
      <w:start w:val="1"/>
      <w:numFmt w:val="bullet"/>
      <w:lvlText w:val=""/>
      <w:lvlJc w:val="left"/>
      <w:pPr>
        <w:ind w:left="786" w:hanging="360"/>
      </w:pPr>
      <w:rPr>
        <w:rFonts w:ascii="Symbol" w:hAnsi="Symbol" w:hint="default"/>
      </w:rPr>
    </w:lvl>
    <w:lvl w:ilvl="1" w:tplc="380A0003" w:tentative="1">
      <w:start w:val="1"/>
      <w:numFmt w:val="bullet"/>
      <w:lvlText w:val="o"/>
      <w:lvlJc w:val="left"/>
      <w:pPr>
        <w:ind w:left="1506" w:hanging="360"/>
      </w:pPr>
      <w:rPr>
        <w:rFonts w:ascii="Courier New" w:hAnsi="Courier New" w:cs="Courier New" w:hint="default"/>
      </w:rPr>
    </w:lvl>
    <w:lvl w:ilvl="2" w:tplc="380A0005" w:tentative="1">
      <w:start w:val="1"/>
      <w:numFmt w:val="bullet"/>
      <w:lvlText w:val=""/>
      <w:lvlJc w:val="left"/>
      <w:pPr>
        <w:ind w:left="2226" w:hanging="360"/>
      </w:pPr>
      <w:rPr>
        <w:rFonts w:ascii="Wingdings" w:hAnsi="Wingdings" w:hint="default"/>
      </w:rPr>
    </w:lvl>
    <w:lvl w:ilvl="3" w:tplc="380A0001" w:tentative="1">
      <w:start w:val="1"/>
      <w:numFmt w:val="bullet"/>
      <w:lvlText w:val=""/>
      <w:lvlJc w:val="left"/>
      <w:pPr>
        <w:ind w:left="2946" w:hanging="360"/>
      </w:pPr>
      <w:rPr>
        <w:rFonts w:ascii="Symbol" w:hAnsi="Symbol" w:hint="default"/>
      </w:rPr>
    </w:lvl>
    <w:lvl w:ilvl="4" w:tplc="380A0003" w:tentative="1">
      <w:start w:val="1"/>
      <w:numFmt w:val="bullet"/>
      <w:lvlText w:val="o"/>
      <w:lvlJc w:val="left"/>
      <w:pPr>
        <w:ind w:left="3666" w:hanging="360"/>
      </w:pPr>
      <w:rPr>
        <w:rFonts w:ascii="Courier New" w:hAnsi="Courier New" w:cs="Courier New" w:hint="default"/>
      </w:rPr>
    </w:lvl>
    <w:lvl w:ilvl="5" w:tplc="380A0005" w:tentative="1">
      <w:start w:val="1"/>
      <w:numFmt w:val="bullet"/>
      <w:lvlText w:val=""/>
      <w:lvlJc w:val="left"/>
      <w:pPr>
        <w:ind w:left="4386" w:hanging="360"/>
      </w:pPr>
      <w:rPr>
        <w:rFonts w:ascii="Wingdings" w:hAnsi="Wingdings" w:hint="default"/>
      </w:rPr>
    </w:lvl>
    <w:lvl w:ilvl="6" w:tplc="380A0001" w:tentative="1">
      <w:start w:val="1"/>
      <w:numFmt w:val="bullet"/>
      <w:lvlText w:val=""/>
      <w:lvlJc w:val="left"/>
      <w:pPr>
        <w:ind w:left="5106" w:hanging="360"/>
      </w:pPr>
      <w:rPr>
        <w:rFonts w:ascii="Symbol" w:hAnsi="Symbol" w:hint="default"/>
      </w:rPr>
    </w:lvl>
    <w:lvl w:ilvl="7" w:tplc="380A0003" w:tentative="1">
      <w:start w:val="1"/>
      <w:numFmt w:val="bullet"/>
      <w:lvlText w:val="o"/>
      <w:lvlJc w:val="left"/>
      <w:pPr>
        <w:ind w:left="5826" w:hanging="360"/>
      </w:pPr>
      <w:rPr>
        <w:rFonts w:ascii="Courier New" w:hAnsi="Courier New" w:cs="Courier New" w:hint="default"/>
      </w:rPr>
    </w:lvl>
    <w:lvl w:ilvl="8" w:tplc="380A0005" w:tentative="1">
      <w:start w:val="1"/>
      <w:numFmt w:val="bullet"/>
      <w:lvlText w:val=""/>
      <w:lvlJc w:val="left"/>
      <w:pPr>
        <w:ind w:left="6546" w:hanging="360"/>
      </w:pPr>
      <w:rPr>
        <w:rFonts w:ascii="Wingdings" w:hAnsi="Wingdings" w:hint="default"/>
      </w:rPr>
    </w:lvl>
  </w:abstractNum>
  <w:abstractNum w:abstractNumId="12" w15:restartNumberingAfterBreak="0">
    <w:nsid w:val="19783BDF"/>
    <w:multiLevelType w:val="hybridMultilevel"/>
    <w:tmpl w:val="9B6CF124"/>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3" w15:restartNumberingAfterBreak="0">
    <w:nsid w:val="1E990BBC"/>
    <w:multiLevelType w:val="hybridMultilevel"/>
    <w:tmpl w:val="C5EED312"/>
    <w:lvl w:ilvl="0" w:tplc="FF5298A0">
      <w:start w:val="1"/>
      <w:numFmt w:val="bullet"/>
      <w:lvlText w:val=""/>
      <w:lvlJc w:val="left"/>
      <w:pPr>
        <w:ind w:left="1791" w:hanging="360"/>
      </w:pPr>
      <w:rPr>
        <w:rFonts w:ascii="Symbol" w:hAnsi="Symbol" w:hint="default"/>
      </w:rPr>
    </w:lvl>
    <w:lvl w:ilvl="1" w:tplc="380A0003" w:tentative="1">
      <w:start w:val="1"/>
      <w:numFmt w:val="bullet"/>
      <w:lvlText w:val="o"/>
      <w:lvlJc w:val="left"/>
      <w:pPr>
        <w:ind w:left="2511" w:hanging="360"/>
      </w:pPr>
      <w:rPr>
        <w:rFonts w:ascii="Courier New" w:hAnsi="Courier New" w:cs="Courier New" w:hint="default"/>
      </w:rPr>
    </w:lvl>
    <w:lvl w:ilvl="2" w:tplc="380A0005" w:tentative="1">
      <w:start w:val="1"/>
      <w:numFmt w:val="bullet"/>
      <w:lvlText w:val=""/>
      <w:lvlJc w:val="left"/>
      <w:pPr>
        <w:ind w:left="3231" w:hanging="360"/>
      </w:pPr>
      <w:rPr>
        <w:rFonts w:ascii="Wingdings" w:hAnsi="Wingdings" w:hint="default"/>
      </w:rPr>
    </w:lvl>
    <w:lvl w:ilvl="3" w:tplc="380A0001" w:tentative="1">
      <w:start w:val="1"/>
      <w:numFmt w:val="bullet"/>
      <w:lvlText w:val=""/>
      <w:lvlJc w:val="left"/>
      <w:pPr>
        <w:ind w:left="3951" w:hanging="360"/>
      </w:pPr>
      <w:rPr>
        <w:rFonts w:ascii="Symbol" w:hAnsi="Symbol" w:hint="default"/>
      </w:rPr>
    </w:lvl>
    <w:lvl w:ilvl="4" w:tplc="380A0003" w:tentative="1">
      <w:start w:val="1"/>
      <w:numFmt w:val="bullet"/>
      <w:lvlText w:val="o"/>
      <w:lvlJc w:val="left"/>
      <w:pPr>
        <w:ind w:left="4671" w:hanging="360"/>
      </w:pPr>
      <w:rPr>
        <w:rFonts w:ascii="Courier New" w:hAnsi="Courier New" w:cs="Courier New" w:hint="default"/>
      </w:rPr>
    </w:lvl>
    <w:lvl w:ilvl="5" w:tplc="380A0005" w:tentative="1">
      <w:start w:val="1"/>
      <w:numFmt w:val="bullet"/>
      <w:lvlText w:val=""/>
      <w:lvlJc w:val="left"/>
      <w:pPr>
        <w:ind w:left="5391" w:hanging="360"/>
      </w:pPr>
      <w:rPr>
        <w:rFonts w:ascii="Wingdings" w:hAnsi="Wingdings" w:hint="default"/>
      </w:rPr>
    </w:lvl>
    <w:lvl w:ilvl="6" w:tplc="380A0001" w:tentative="1">
      <w:start w:val="1"/>
      <w:numFmt w:val="bullet"/>
      <w:lvlText w:val=""/>
      <w:lvlJc w:val="left"/>
      <w:pPr>
        <w:ind w:left="6111" w:hanging="360"/>
      </w:pPr>
      <w:rPr>
        <w:rFonts w:ascii="Symbol" w:hAnsi="Symbol" w:hint="default"/>
      </w:rPr>
    </w:lvl>
    <w:lvl w:ilvl="7" w:tplc="380A0003" w:tentative="1">
      <w:start w:val="1"/>
      <w:numFmt w:val="bullet"/>
      <w:lvlText w:val="o"/>
      <w:lvlJc w:val="left"/>
      <w:pPr>
        <w:ind w:left="6831" w:hanging="360"/>
      </w:pPr>
      <w:rPr>
        <w:rFonts w:ascii="Courier New" w:hAnsi="Courier New" w:cs="Courier New" w:hint="default"/>
      </w:rPr>
    </w:lvl>
    <w:lvl w:ilvl="8" w:tplc="380A0005" w:tentative="1">
      <w:start w:val="1"/>
      <w:numFmt w:val="bullet"/>
      <w:lvlText w:val=""/>
      <w:lvlJc w:val="left"/>
      <w:pPr>
        <w:ind w:left="7551" w:hanging="360"/>
      </w:pPr>
      <w:rPr>
        <w:rFonts w:ascii="Wingdings" w:hAnsi="Wingdings" w:hint="default"/>
      </w:rPr>
    </w:lvl>
  </w:abstractNum>
  <w:abstractNum w:abstractNumId="14" w15:restartNumberingAfterBreak="0">
    <w:nsid w:val="49A1729E"/>
    <w:multiLevelType w:val="hybridMultilevel"/>
    <w:tmpl w:val="4BFC955C"/>
    <w:lvl w:ilvl="0" w:tplc="380A0001">
      <w:start w:val="1"/>
      <w:numFmt w:val="bullet"/>
      <w:lvlText w:val=""/>
      <w:lvlJc w:val="left"/>
      <w:pPr>
        <w:ind w:left="460" w:hanging="360"/>
      </w:pPr>
      <w:rPr>
        <w:rFonts w:ascii="Symbol" w:hAnsi="Symbol" w:hint="default"/>
      </w:rPr>
    </w:lvl>
    <w:lvl w:ilvl="1" w:tplc="380A0003" w:tentative="1">
      <w:start w:val="1"/>
      <w:numFmt w:val="bullet"/>
      <w:lvlText w:val="o"/>
      <w:lvlJc w:val="left"/>
      <w:pPr>
        <w:ind w:left="1180" w:hanging="360"/>
      </w:pPr>
      <w:rPr>
        <w:rFonts w:ascii="Courier New" w:hAnsi="Courier New" w:cs="Courier New" w:hint="default"/>
      </w:rPr>
    </w:lvl>
    <w:lvl w:ilvl="2" w:tplc="380A0005" w:tentative="1">
      <w:start w:val="1"/>
      <w:numFmt w:val="bullet"/>
      <w:lvlText w:val=""/>
      <w:lvlJc w:val="left"/>
      <w:pPr>
        <w:ind w:left="1900" w:hanging="360"/>
      </w:pPr>
      <w:rPr>
        <w:rFonts w:ascii="Wingdings" w:hAnsi="Wingdings" w:hint="default"/>
      </w:rPr>
    </w:lvl>
    <w:lvl w:ilvl="3" w:tplc="380A0001" w:tentative="1">
      <w:start w:val="1"/>
      <w:numFmt w:val="bullet"/>
      <w:lvlText w:val=""/>
      <w:lvlJc w:val="left"/>
      <w:pPr>
        <w:ind w:left="2620" w:hanging="360"/>
      </w:pPr>
      <w:rPr>
        <w:rFonts w:ascii="Symbol" w:hAnsi="Symbol" w:hint="default"/>
      </w:rPr>
    </w:lvl>
    <w:lvl w:ilvl="4" w:tplc="380A0003" w:tentative="1">
      <w:start w:val="1"/>
      <w:numFmt w:val="bullet"/>
      <w:lvlText w:val="o"/>
      <w:lvlJc w:val="left"/>
      <w:pPr>
        <w:ind w:left="3340" w:hanging="360"/>
      </w:pPr>
      <w:rPr>
        <w:rFonts w:ascii="Courier New" w:hAnsi="Courier New" w:cs="Courier New" w:hint="default"/>
      </w:rPr>
    </w:lvl>
    <w:lvl w:ilvl="5" w:tplc="380A0005" w:tentative="1">
      <w:start w:val="1"/>
      <w:numFmt w:val="bullet"/>
      <w:lvlText w:val=""/>
      <w:lvlJc w:val="left"/>
      <w:pPr>
        <w:ind w:left="4060" w:hanging="360"/>
      </w:pPr>
      <w:rPr>
        <w:rFonts w:ascii="Wingdings" w:hAnsi="Wingdings" w:hint="default"/>
      </w:rPr>
    </w:lvl>
    <w:lvl w:ilvl="6" w:tplc="380A0001" w:tentative="1">
      <w:start w:val="1"/>
      <w:numFmt w:val="bullet"/>
      <w:lvlText w:val=""/>
      <w:lvlJc w:val="left"/>
      <w:pPr>
        <w:ind w:left="4780" w:hanging="360"/>
      </w:pPr>
      <w:rPr>
        <w:rFonts w:ascii="Symbol" w:hAnsi="Symbol" w:hint="default"/>
      </w:rPr>
    </w:lvl>
    <w:lvl w:ilvl="7" w:tplc="380A0003" w:tentative="1">
      <w:start w:val="1"/>
      <w:numFmt w:val="bullet"/>
      <w:lvlText w:val="o"/>
      <w:lvlJc w:val="left"/>
      <w:pPr>
        <w:ind w:left="5500" w:hanging="360"/>
      </w:pPr>
      <w:rPr>
        <w:rFonts w:ascii="Courier New" w:hAnsi="Courier New" w:cs="Courier New" w:hint="default"/>
      </w:rPr>
    </w:lvl>
    <w:lvl w:ilvl="8" w:tplc="380A0005" w:tentative="1">
      <w:start w:val="1"/>
      <w:numFmt w:val="bullet"/>
      <w:lvlText w:val=""/>
      <w:lvlJc w:val="left"/>
      <w:pPr>
        <w:ind w:left="6220" w:hanging="360"/>
      </w:pPr>
      <w:rPr>
        <w:rFonts w:ascii="Wingdings" w:hAnsi="Wingdings" w:hint="default"/>
      </w:rPr>
    </w:lvl>
  </w:abstractNum>
  <w:abstractNum w:abstractNumId="15" w15:restartNumberingAfterBreak="0">
    <w:nsid w:val="6F97474A"/>
    <w:multiLevelType w:val="hybridMultilevel"/>
    <w:tmpl w:val="DA8CA6D6"/>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4"/>
  </w:num>
  <w:num w:numId="4">
    <w:abstractNumId w:val="5"/>
  </w:num>
  <w:num w:numId="5">
    <w:abstractNumId w:val="7"/>
  </w:num>
  <w:num w:numId="6">
    <w:abstractNumId w:val="14"/>
  </w:num>
  <w:num w:numId="7">
    <w:abstractNumId w:val="13"/>
  </w:num>
  <w:num w:numId="8">
    <w:abstractNumId w:val="12"/>
  </w:num>
  <w:num w:numId="9">
    <w:abstractNumId w:val="11"/>
  </w:num>
  <w:num w:numId="10">
    <w:abstractNumId w:val="15"/>
  </w:num>
  <w:num w:numId="11">
    <w:abstractNumId w:val="2"/>
  </w:num>
  <w:num w:numId="12">
    <w:abstractNumId w:val="9"/>
  </w:num>
  <w:num w:numId="13">
    <w:abstractNumId w:val="8"/>
  </w:num>
  <w:num w:numId="14">
    <w:abstractNumId w:val="10"/>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72A"/>
    <w:rsid w:val="0007272A"/>
    <w:rsid w:val="000C01C8"/>
    <w:rsid w:val="00100824"/>
    <w:rsid w:val="001678A1"/>
    <w:rsid w:val="00211737"/>
    <w:rsid w:val="002723CA"/>
    <w:rsid w:val="00315812"/>
    <w:rsid w:val="004238D3"/>
    <w:rsid w:val="0045469E"/>
    <w:rsid w:val="0049388C"/>
    <w:rsid w:val="00685C0D"/>
    <w:rsid w:val="006E2DE3"/>
    <w:rsid w:val="006F3C6A"/>
    <w:rsid w:val="00702903"/>
    <w:rsid w:val="00864187"/>
    <w:rsid w:val="00997D45"/>
    <w:rsid w:val="009B4A3A"/>
    <w:rsid w:val="00A05E15"/>
    <w:rsid w:val="00BC4C8F"/>
    <w:rsid w:val="00C36B2E"/>
    <w:rsid w:val="00CF1957"/>
    <w:rsid w:val="00D90224"/>
    <w:rsid w:val="00D9573A"/>
    <w:rsid w:val="00DC3808"/>
    <w:rsid w:val="00F644AA"/>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D8BC8D"/>
  <w15:chartTrackingRefBased/>
  <w15:docId w15:val="{76E2BDD7-82B0-4978-B85D-70C54AE9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qFormat/>
    <w:rsid w:val="00D9573A"/>
    <w:pPr>
      <w:keepNext/>
      <w:numPr>
        <w:numId w:val="1"/>
      </w:numPr>
      <w:tabs>
        <w:tab w:val="left" w:pos="0"/>
      </w:tabs>
      <w:suppressAutoHyphens/>
      <w:spacing w:after="0" w:line="240" w:lineRule="auto"/>
      <w:outlineLvl w:val="0"/>
    </w:pPr>
    <w:rPr>
      <w:rFonts w:ascii="Times New Roman" w:eastAsia="Times New Roman" w:hAnsi="Times New Roman" w:cs="Times New Roman"/>
      <w:b/>
      <w:sz w:val="20"/>
      <w:szCs w:val="20"/>
      <w:lang w:val="es-ES" w:eastAsia="ar-SA"/>
    </w:rPr>
  </w:style>
  <w:style w:type="paragraph" w:styleId="Ttulo3">
    <w:name w:val="heading 3"/>
    <w:basedOn w:val="Normal"/>
    <w:next w:val="Normal"/>
    <w:link w:val="Ttulo3Car"/>
    <w:qFormat/>
    <w:rsid w:val="00D9573A"/>
    <w:pPr>
      <w:keepNext/>
      <w:numPr>
        <w:ilvl w:val="2"/>
        <w:numId w:val="1"/>
      </w:numPr>
      <w:tabs>
        <w:tab w:val="left" w:pos="0"/>
      </w:tabs>
      <w:suppressAutoHyphens/>
      <w:spacing w:after="0" w:line="240" w:lineRule="auto"/>
      <w:outlineLvl w:val="2"/>
    </w:pPr>
    <w:rPr>
      <w:rFonts w:ascii="Times New Roman" w:eastAsia="Times New Roman" w:hAnsi="Times New Roman" w:cs="Times New Roman"/>
      <w:b/>
      <w:bCs/>
      <w:color w:val="0000FF"/>
      <w:sz w:val="24"/>
      <w:szCs w:val="20"/>
      <w:lang w:val="es-ES" w:eastAsia="ar-SA"/>
    </w:rPr>
  </w:style>
  <w:style w:type="paragraph" w:styleId="Ttulo7">
    <w:name w:val="heading 7"/>
    <w:basedOn w:val="Normal"/>
    <w:next w:val="Normal"/>
    <w:link w:val="Ttulo7Car"/>
    <w:qFormat/>
    <w:rsid w:val="00D9573A"/>
    <w:pPr>
      <w:keepNext/>
      <w:numPr>
        <w:ilvl w:val="6"/>
        <w:numId w:val="1"/>
      </w:numPr>
      <w:tabs>
        <w:tab w:val="left" w:pos="0"/>
      </w:tabs>
      <w:suppressAutoHyphens/>
      <w:spacing w:after="0" w:line="240" w:lineRule="auto"/>
      <w:outlineLvl w:val="6"/>
    </w:pPr>
    <w:rPr>
      <w:rFonts w:ascii="Times New Roman" w:eastAsia="Times New Roman" w:hAnsi="Times New Roman" w:cs="Times New Roman"/>
      <w:b/>
      <w:sz w:val="24"/>
      <w:szCs w:val="20"/>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7272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7272A"/>
  </w:style>
  <w:style w:type="paragraph" w:styleId="Piedepgina">
    <w:name w:val="footer"/>
    <w:basedOn w:val="Normal"/>
    <w:link w:val="PiedepginaCar"/>
    <w:uiPriority w:val="99"/>
    <w:unhideWhenUsed/>
    <w:rsid w:val="0007272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7272A"/>
  </w:style>
  <w:style w:type="paragraph" w:styleId="Textodeglobo">
    <w:name w:val="Balloon Text"/>
    <w:basedOn w:val="Normal"/>
    <w:link w:val="TextodegloboCar"/>
    <w:uiPriority w:val="99"/>
    <w:semiHidden/>
    <w:unhideWhenUsed/>
    <w:rsid w:val="001678A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678A1"/>
    <w:rPr>
      <w:rFonts w:ascii="Segoe UI" w:hAnsi="Segoe UI" w:cs="Segoe UI"/>
      <w:sz w:val="18"/>
      <w:szCs w:val="18"/>
    </w:rPr>
  </w:style>
  <w:style w:type="paragraph" w:customStyle="1" w:styleId="Logotipo">
    <w:name w:val="Logotipo"/>
    <w:basedOn w:val="Normal"/>
    <w:uiPriority w:val="99"/>
    <w:unhideWhenUsed/>
    <w:rsid w:val="00864187"/>
    <w:pPr>
      <w:spacing w:before="600" w:after="320" w:line="300" w:lineRule="auto"/>
    </w:pPr>
    <w:rPr>
      <w:rFonts w:eastAsiaTheme="minorEastAsia"/>
      <w:color w:val="44546A" w:themeColor="text2"/>
      <w:sz w:val="20"/>
      <w:szCs w:val="20"/>
      <w:lang w:val="en-US" w:eastAsia="ja-JP"/>
    </w:rPr>
  </w:style>
  <w:style w:type="character" w:styleId="Hipervnculo">
    <w:name w:val="Hyperlink"/>
    <w:basedOn w:val="Fuentedeprrafopredeter"/>
    <w:uiPriority w:val="99"/>
    <w:unhideWhenUsed/>
    <w:rsid w:val="00864187"/>
    <w:rPr>
      <w:color w:val="0563C1" w:themeColor="hyperlink"/>
      <w:u w:val="single"/>
    </w:rPr>
  </w:style>
  <w:style w:type="paragraph" w:styleId="Prrafodelista">
    <w:name w:val="List Paragraph"/>
    <w:basedOn w:val="Normal"/>
    <w:unhideWhenUsed/>
    <w:qFormat/>
    <w:rsid w:val="00864187"/>
    <w:pPr>
      <w:spacing w:after="320" w:line="300" w:lineRule="auto"/>
      <w:ind w:left="720"/>
      <w:contextualSpacing/>
    </w:pPr>
    <w:rPr>
      <w:rFonts w:eastAsiaTheme="minorEastAsia"/>
      <w:color w:val="44546A" w:themeColor="text2"/>
      <w:sz w:val="20"/>
      <w:szCs w:val="20"/>
      <w:lang w:val="en-US" w:eastAsia="ja-JP"/>
    </w:rPr>
  </w:style>
  <w:style w:type="character" w:customStyle="1" w:styleId="Ttulo1Car">
    <w:name w:val="Título 1 Car"/>
    <w:basedOn w:val="Fuentedeprrafopredeter"/>
    <w:link w:val="Ttulo1"/>
    <w:rsid w:val="00D9573A"/>
    <w:rPr>
      <w:rFonts w:ascii="Times New Roman" w:eastAsia="Times New Roman" w:hAnsi="Times New Roman" w:cs="Times New Roman"/>
      <w:b/>
      <w:sz w:val="20"/>
      <w:szCs w:val="20"/>
      <w:lang w:val="es-ES" w:eastAsia="ar-SA"/>
    </w:rPr>
  </w:style>
  <w:style w:type="character" w:customStyle="1" w:styleId="Ttulo3Car">
    <w:name w:val="Título 3 Car"/>
    <w:basedOn w:val="Fuentedeprrafopredeter"/>
    <w:link w:val="Ttulo3"/>
    <w:rsid w:val="00D9573A"/>
    <w:rPr>
      <w:rFonts w:ascii="Times New Roman" w:eastAsia="Times New Roman" w:hAnsi="Times New Roman" w:cs="Times New Roman"/>
      <w:b/>
      <w:bCs/>
      <w:color w:val="0000FF"/>
      <w:sz w:val="24"/>
      <w:szCs w:val="20"/>
      <w:lang w:val="es-ES" w:eastAsia="ar-SA"/>
    </w:rPr>
  </w:style>
  <w:style w:type="character" w:customStyle="1" w:styleId="Ttulo7Car">
    <w:name w:val="Título 7 Car"/>
    <w:basedOn w:val="Fuentedeprrafopredeter"/>
    <w:link w:val="Ttulo7"/>
    <w:rsid w:val="00D9573A"/>
    <w:rPr>
      <w:rFonts w:ascii="Times New Roman" w:eastAsia="Times New Roman" w:hAnsi="Times New Roman" w:cs="Times New Roman"/>
      <w:b/>
      <w:sz w:val="24"/>
      <w:szCs w:val="20"/>
      <w:lang w:val="es-ES" w:eastAsia="ar-SA"/>
    </w:rPr>
  </w:style>
  <w:style w:type="paragraph" w:styleId="Textonotapie">
    <w:name w:val="footnote text"/>
    <w:basedOn w:val="Normal"/>
    <w:link w:val="TextonotapieCar"/>
    <w:rsid w:val="00D9573A"/>
    <w:pPr>
      <w:suppressAutoHyphens/>
      <w:spacing w:after="0" w:line="240" w:lineRule="auto"/>
    </w:pPr>
    <w:rPr>
      <w:rFonts w:ascii="Arial" w:eastAsia="Times New Roman" w:hAnsi="Arial" w:cs="Times New Roman"/>
      <w:sz w:val="20"/>
      <w:szCs w:val="20"/>
      <w:lang w:val="es-ES_tradnl" w:eastAsia="ar-SA"/>
    </w:rPr>
  </w:style>
  <w:style w:type="character" w:customStyle="1" w:styleId="TextonotapieCar">
    <w:name w:val="Texto nota pie Car"/>
    <w:basedOn w:val="Fuentedeprrafopredeter"/>
    <w:link w:val="Textonotapie"/>
    <w:rsid w:val="00D9573A"/>
    <w:rPr>
      <w:rFonts w:ascii="Arial" w:eastAsia="Times New Roman" w:hAnsi="Arial" w:cs="Times New Roman"/>
      <w:sz w:val="20"/>
      <w:szCs w:val="20"/>
      <w:lang w:val="es-ES_tradnl" w:eastAsia="ar-SA"/>
    </w:rPr>
  </w:style>
  <w:style w:type="paragraph" w:customStyle="1" w:styleId="Textoindependiente31">
    <w:name w:val="Texto independiente 31"/>
    <w:basedOn w:val="Normal"/>
    <w:rsid w:val="00D9573A"/>
    <w:pPr>
      <w:suppressAutoHyphens/>
      <w:spacing w:after="0" w:line="240" w:lineRule="auto"/>
    </w:pPr>
    <w:rPr>
      <w:rFonts w:ascii="Times New Roman" w:eastAsia="Times New Roman" w:hAnsi="Times New Roman" w:cs="Times New Roman"/>
      <w:b/>
      <w:sz w:val="20"/>
      <w:szCs w:val="20"/>
      <w:lang w:val="es-ES" w:eastAsia="ar-SA"/>
    </w:rPr>
  </w:style>
  <w:style w:type="paragraph" w:customStyle="1" w:styleId="Textoindependiente32">
    <w:name w:val="Texto independiente 32"/>
    <w:basedOn w:val="Normal"/>
    <w:rsid w:val="00D9573A"/>
    <w:pPr>
      <w:suppressAutoHyphens/>
      <w:spacing w:after="0" w:line="240" w:lineRule="auto"/>
    </w:pPr>
    <w:rPr>
      <w:rFonts w:ascii="Times New Roman" w:eastAsia="Times New Roman" w:hAnsi="Times New Roman" w:cs="Times New Roman"/>
      <w:b/>
      <w:sz w:val="20"/>
      <w:szCs w:val="20"/>
      <w:lang w:val="es-ES" w:eastAsia="ar-SA"/>
    </w:rPr>
  </w:style>
  <w:style w:type="table" w:styleId="Tablaconcuadrcula">
    <w:name w:val="Table Grid"/>
    <w:basedOn w:val="Tablanormal"/>
    <w:uiPriority w:val="39"/>
    <w:rsid w:val="00454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1035</TotalTime>
  <Pages>9</Pages>
  <Words>847</Words>
  <Characters>4660</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Perez Claudio</dc:creator>
  <cp:keywords/>
  <dc:description/>
  <cp:lastModifiedBy>Perez Claudio</cp:lastModifiedBy>
  <cp:revision>10</cp:revision>
  <cp:lastPrinted>2019-03-27T16:38:00Z</cp:lastPrinted>
  <dcterms:created xsi:type="dcterms:W3CDTF">2019-03-27T19:11:00Z</dcterms:created>
  <dcterms:modified xsi:type="dcterms:W3CDTF">2019-03-28T12:25:00Z</dcterms:modified>
</cp:coreProperties>
</file>